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EC5BC" w14:textId="6A21918D" w:rsidR="00F917B8" w:rsidRPr="00FC380E" w:rsidRDefault="00F917B8" w:rsidP="00312C4D">
      <w:pPr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 w:rsidR="00F73A2F" w:rsidRPr="00FC380E">
        <w:rPr>
          <w:rFonts w:ascii="Arial" w:hAnsi="Arial" w:cs="Arial"/>
          <w:b/>
          <w:color w:val="auto"/>
          <w:sz w:val="22"/>
          <w:szCs w:val="22"/>
        </w:rPr>
        <w:t>6</w:t>
      </w:r>
      <w:r w:rsidR="009B1AB5" w:rsidRPr="00FC380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FC380E">
        <w:rPr>
          <w:rFonts w:ascii="Arial" w:hAnsi="Arial" w:cs="Arial"/>
          <w:b/>
          <w:color w:val="auto"/>
          <w:sz w:val="22"/>
          <w:szCs w:val="22"/>
        </w:rPr>
        <w:t>do Zapytania ofertowego</w:t>
      </w:r>
      <w:r w:rsidR="00120A3D" w:rsidRPr="00FC380E">
        <w:rPr>
          <w:rFonts w:ascii="Arial" w:hAnsi="Arial" w:cs="Arial"/>
          <w:b/>
          <w:color w:val="auto"/>
          <w:sz w:val="22"/>
          <w:szCs w:val="22"/>
        </w:rPr>
        <w:t xml:space="preserve"> dla </w:t>
      </w:r>
      <w:r w:rsidR="00312C4D">
        <w:rPr>
          <w:rFonts w:ascii="Arial" w:hAnsi="Arial" w:cs="Arial"/>
          <w:b/>
          <w:color w:val="auto"/>
          <w:sz w:val="22"/>
          <w:szCs w:val="22"/>
        </w:rPr>
        <w:t>Zadania I</w:t>
      </w:r>
    </w:p>
    <w:p w14:paraId="4034B1E3" w14:textId="77777777" w:rsidR="00F917B8" w:rsidRPr="00FC380E" w:rsidRDefault="00F917B8" w:rsidP="00F917B8">
      <w:pPr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0991D38" w14:textId="77777777" w:rsidR="00F917B8" w:rsidRPr="00FC380E" w:rsidRDefault="00F917B8" w:rsidP="00F917B8">
      <w:pPr>
        <w:rPr>
          <w:rFonts w:ascii="Arial" w:hAnsi="Arial" w:cs="Arial"/>
          <w:i/>
          <w:color w:val="000000"/>
          <w:sz w:val="22"/>
          <w:szCs w:val="22"/>
        </w:rPr>
      </w:pPr>
    </w:p>
    <w:p w14:paraId="4D02B952" w14:textId="7EA0B450" w:rsidR="00EF5B05" w:rsidRPr="00FC380E" w:rsidRDefault="00EF5B05" w:rsidP="00443EAB">
      <w:pPr>
        <w:jc w:val="center"/>
        <w:rPr>
          <w:rFonts w:ascii="Arial" w:hAnsi="Arial" w:cs="Arial"/>
          <w:b/>
          <w:sz w:val="22"/>
          <w:szCs w:val="22"/>
        </w:rPr>
      </w:pPr>
      <w:r w:rsidRPr="00FC380E">
        <w:rPr>
          <w:rFonts w:ascii="Arial" w:hAnsi="Arial" w:cs="Arial"/>
          <w:b/>
          <w:sz w:val="22"/>
          <w:szCs w:val="22"/>
        </w:rPr>
        <w:t>Oświadczenie na tem</w:t>
      </w:r>
      <w:r w:rsidR="00163BF2" w:rsidRPr="00FC380E">
        <w:rPr>
          <w:rFonts w:ascii="Arial" w:hAnsi="Arial" w:cs="Arial"/>
          <w:b/>
          <w:sz w:val="22"/>
          <w:szCs w:val="22"/>
        </w:rPr>
        <w:t xml:space="preserve">at </w:t>
      </w:r>
      <w:r w:rsidR="00EA404A" w:rsidRPr="00FC380E">
        <w:rPr>
          <w:rFonts w:ascii="Arial" w:hAnsi="Arial" w:cs="Arial"/>
          <w:b/>
          <w:sz w:val="22"/>
          <w:szCs w:val="22"/>
        </w:rPr>
        <w:t xml:space="preserve">wykształcenia, kwalifikacji i doświadczenia </w:t>
      </w:r>
      <w:r w:rsidRPr="00FC380E">
        <w:rPr>
          <w:rFonts w:ascii="Arial" w:hAnsi="Arial" w:cs="Arial"/>
          <w:b/>
          <w:sz w:val="22"/>
          <w:szCs w:val="22"/>
        </w:rPr>
        <w:t>zgodnie z przedmiotem zamówienia osoby/osób wyznaczonej/</w:t>
      </w:r>
      <w:proofErr w:type="spellStart"/>
      <w:r w:rsidRPr="00FC380E">
        <w:rPr>
          <w:rFonts w:ascii="Arial" w:hAnsi="Arial" w:cs="Arial"/>
          <w:b/>
          <w:sz w:val="22"/>
          <w:szCs w:val="22"/>
        </w:rPr>
        <w:t>ych</w:t>
      </w:r>
      <w:proofErr w:type="spellEnd"/>
      <w:r w:rsidRPr="00FC380E">
        <w:rPr>
          <w:rFonts w:ascii="Arial" w:hAnsi="Arial" w:cs="Arial"/>
          <w:b/>
          <w:sz w:val="22"/>
          <w:szCs w:val="22"/>
        </w:rPr>
        <w:t xml:space="preserve"> przez wykonawcę do realizacji zamówienia</w:t>
      </w:r>
    </w:p>
    <w:p w14:paraId="42E125FB" w14:textId="77777777" w:rsidR="00D13F21" w:rsidRPr="00FC380E" w:rsidRDefault="00D13F21" w:rsidP="00443EAB">
      <w:pPr>
        <w:jc w:val="center"/>
        <w:rPr>
          <w:rFonts w:ascii="Arial" w:hAnsi="Arial" w:cs="Arial"/>
          <w:b/>
          <w:sz w:val="22"/>
          <w:szCs w:val="22"/>
        </w:rPr>
      </w:pPr>
    </w:p>
    <w:p w14:paraId="7C8C5FAB" w14:textId="047D99A5" w:rsidR="00EF5B05" w:rsidRPr="00FC380E" w:rsidRDefault="000808DC" w:rsidP="00443EAB">
      <w:pPr>
        <w:pStyle w:val="Akapitzlist"/>
        <w:suppressAutoHyphens w:val="0"/>
        <w:spacing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FC380E">
        <w:rPr>
          <w:rFonts w:ascii="Arial" w:hAnsi="Arial" w:cs="Arial"/>
          <w:sz w:val="22"/>
          <w:szCs w:val="22"/>
        </w:rPr>
        <w:t>Organ</w:t>
      </w:r>
      <w:r w:rsidR="000C43A5">
        <w:rPr>
          <w:rFonts w:ascii="Arial" w:hAnsi="Arial" w:cs="Arial"/>
          <w:sz w:val="22"/>
          <w:szCs w:val="22"/>
        </w:rPr>
        <w:t xml:space="preserve">izacja i przeprowadzenie </w:t>
      </w:r>
      <w:r w:rsidR="00312C4D" w:rsidRPr="00312C4D">
        <w:rPr>
          <w:rFonts w:ascii="Arial" w:hAnsi="Arial" w:cs="Arial"/>
          <w:sz w:val="22"/>
          <w:szCs w:val="22"/>
        </w:rPr>
        <w:t>szkoleń/kursów zawodowych kończących się egzaminem potwierdzającym uzyskanie kwalifikacji/nabycie kompetencji zawodowych w ramach projektu „Kompleksowy Program Reintegracji Społecznej i Zawodowej Mieszkańców Subregionu Sądeckiego Metamorfozy 2”</w:t>
      </w:r>
      <w:r w:rsidRPr="00FC380E">
        <w:rPr>
          <w:rFonts w:ascii="Arial" w:hAnsi="Arial" w:cs="Arial"/>
          <w:sz w:val="22"/>
          <w:szCs w:val="22"/>
        </w:rPr>
        <w:t xml:space="preserve"> dofinansowanego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  <w:r w:rsidRPr="00FC380E">
        <w:rPr>
          <w:rFonts w:ascii="Arial" w:hAnsi="Arial" w:cs="Arial"/>
          <w:b/>
          <w:sz w:val="22"/>
          <w:szCs w:val="22"/>
        </w:rPr>
        <w:t xml:space="preserve"> –</w:t>
      </w:r>
      <w:r w:rsidR="00EF5B05" w:rsidRPr="00FC380E">
        <w:rPr>
          <w:rFonts w:ascii="Arial" w:hAnsi="Arial" w:cs="Arial"/>
          <w:b/>
          <w:sz w:val="22"/>
          <w:szCs w:val="22"/>
        </w:rPr>
        <w:t xml:space="preserve"> </w:t>
      </w:r>
      <w:r w:rsidR="00312C4D">
        <w:rPr>
          <w:rFonts w:ascii="Arial" w:hAnsi="Arial" w:cs="Arial"/>
          <w:b/>
          <w:sz w:val="22"/>
          <w:szCs w:val="22"/>
        </w:rPr>
        <w:t>ZADANIE I</w:t>
      </w:r>
    </w:p>
    <w:p w14:paraId="1984E7F4" w14:textId="77777777" w:rsidR="00C25210" w:rsidRPr="00FC380E" w:rsidRDefault="00C25210" w:rsidP="00443EAB">
      <w:pPr>
        <w:pStyle w:val="Akapitzlist"/>
        <w:suppressAutoHyphens w:val="0"/>
        <w:spacing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0B09881" w14:textId="77777777" w:rsidR="00C25210" w:rsidRPr="00FC380E" w:rsidRDefault="00C25210" w:rsidP="00443EAB">
      <w:pPr>
        <w:pStyle w:val="Akapitzlist"/>
        <w:suppressAutoHyphens w:val="0"/>
        <w:spacing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62630608" w14:textId="77777777" w:rsidR="00D33584" w:rsidRPr="00FC380E" w:rsidRDefault="00D33584" w:rsidP="00D33584">
      <w:pPr>
        <w:jc w:val="center"/>
        <w:rPr>
          <w:rFonts w:ascii="Arial" w:hAnsi="Arial" w:cs="Arial"/>
          <w:b/>
          <w:i/>
          <w:color w:val="auto"/>
          <w:sz w:val="22"/>
          <w:szCs w:val="22"/>
        </w:rPr>
      </w:pPr>
      <w:r w:rsidRPr="00FC380E">
        <w:rPr>
          <w:rFonts w:ascii="Arial" w:hAnsi="Arial" w:cs="Arial"/>
          <w:b/>
          <w:i/>
          <w:color w:val="auto"/>
          <w:sz w:val="22"/>
          <w:szCs w:val="22"/>
        </w:rPr>
        <w:t xml:space="preserve">Uwaga ! </w:t>
      </w:r>
    </w:p>
    <w:p w14:paraId="303F1E01" w14:textId="4BC77CEE" w:rsidR="00EF5B05" w:rsidRPr="00FC380E" w:rsidRDefault="00EF5B05" w:rsidP="00D33584">
      <w:pPr>
        <w:jc w:val="center"/>
        <w:rPr>
          <w:rFonts w:ascii="Arial" w:hAnsi="Arial" w:cs="Arial"/>
          <w:b/>
          <w:i/>
          <w:color w:val="auto"/>
          <w:sz w:val="22"/>
          <w:szCs w:val="22"/>
        </w:rPr>
      </w:pPr>
      <w:r w:rsidRPr="00FC380E">
        <w:rPr>
          <w:rFonts w:ascii="Arial" w:hAnsi="Arial" w:cs="Arial"/>
          <w:b/>
          <w:i/>
          <w:color w:val="auto"/>
          <w:sz w:val="22"/>
          <w:szCs w:val="22"/>
        </w:rPr>
        <w:t xml:space="preserve">Należy wypełnić </w:t>
      </w:r>
      <w:r w:rsidR="00D33584" w:rsidRPr="00FC380E">
        <w:rPr>
          <w:rFonts w:ascii="Arial" w:hAnsi="Arial" w:cs="Arial"/>
          <w:b/>
          <w:i/>
          <w:color w:val="auto"/>
          <w:sz w:val="22"/>
          <w:szCs w:val="22"/>
        </w:rPr>
        <w:t xml:space="preserve">oddzielnie </w:t>
      </w:r>
      <w:r w:rsidRPr="00FC380E">
        <w:rPr>
          <w:rFonts w:ascii="Arial" w:hAnsi="Arial" w:cs="Arial"/>
          <w:b/>
          <w:i/>
          <w:color w:val="auto"/>
          <w:sz w:val="22"/>
          <w:szCs w:val="22"/>
        </w:rPr>
        <w:t xml:space="preserve">w ramach </w:t>
      </w:r>
      <w:r w:rsidR="00D33584" w:rsidRPr="00FC380E">
        <w:rPr>
          <w:rFonts w:ascii="Arial" w:hAnsi="Arial" w:cs="Arial"/>
          <w:b/>
          <w:i/>
          <w:color w:val="auto"/>
          <w:sz w:val="22"/>
          <w:szCs w:val="22"/>
        </w:rPr>
        <w:t xml:space="preserve">KAŻDEGO </w:t>
      </w:r>
      <w:r w:rsidR="00312C4D" w:rsidRPr="00312C4D">
        <w:rPr>
          <w:rFonts w:ascii="Arial" w:hAnsi="Arial" w:cs="Arial"/>
          <w:b/>
          <w:bCs/>
          <w:i/>
          <w:color w:val="auto"/>
          <w:sz w:val="22"/>
          <w:szCs w:val="22"/>
        </w:rPr>
        <w:t>Zadania, na które składana jest oferta!!!</w:t>
      </w:r>
    </w:p>
    <w:p w14:paraId="006EE203" w14:textId="77777777" w:rsidR="00EF5B05" w:rsidRPr="00FC380E" w:rsidRDefault="00EF5B05" w:rsidP="00EF5B05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38E131CE" w14:textId="77777777" w:rsidR="00EF5B05" w:rsidRPr="00FC380E" w:rsidRDefault="00EF5B05" w:rsidP="0094025E">
      <w:pPr>
        <w:rPr>
          <w:rFonts w:ascii="Arial" w:hAnsi="Arial" w:cs="Arial"/>
          <w:b/>
          <w:i/>
          <w:sz w:val="22"/>
          <w:szCs w:val="22"/>
        </w:rPr>
      </w:pPr>
    </w:p>
    <w:p w14:paraId="1F7D1F39" w14:textId="6F5E7172" w:rsidR="004C5A38" w:rsidRPr="00FC380E" w:rsidRDefault="00EF5B05" w:rsidP="004C5A38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FC380E">
        <w:rPr>
          <w:rFonts w:ascii="Arial" w:hAnsi="Arial" w:cs="Arial"/>
          <w:b/>
          <w:color w:val="000000" w:themeColor="text1"/>
          <w:sz w:val="22"/>
          <w:szCs w:val="22"/>
        </w:rPr>
        <w:t>Niniejszym oświadczam, iż osoba wyznaczona przeze mnie do realizacji zamówienia</w:t>
      </w:r>
      <w:r w:rsidR="00D33584" w:rsidRPr="00FC380E">
        <w:rPr>
          <w:rFonts w:ascii="Arial" w:hAnsi="Arial" w:cs="Arial"/>
          <w:b/>
          <w:color w:val="000000" w:themeColor="text1"/>
          <w:sz w:val="22"/>
          <w:szCs w:val="22"/>
        </w:rPr>
        <w:t xml:space="preserve"> w zakresie </w:t>
      </w:r>
      <w:r w:rsidR="00312C4D">
        <w:rPr>
          <w:rFonts w:ascii="Arial" w:hAnsi="Arial" w:cs="Arial"/>
          <w:b/>
          <w:color w:val="000000" w:themeColor="text1"/>
          <w:sz w:val="22"/>
          <w:szCs w:val="22"/>
        </w:rPr>
        <w:t>Zadania I</w:t>
      </w:r>
      <w:r w:rsidRPr="00FC380E">
        <w:rPr>
          <w:rFonts w:ascii="Arial" w:hAnsi="Arial" w:cs="Arial"/>
          <w:b/>
          <w:color w:val="000000" w:themeColor="text1"/>
          <w:sz w:val="22"/>
          <w:szCs w:val="22"/>
        </w:rPr>
        <w:t>, tj</w:t>
      </w:r>
      <w:r w:rsidR="00DB658B" w:rsidRPr="00FC380E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Pr="00FC380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5F6F907" w14:textId="77777777" w:rsidR="004C5A38" w:rsidRPr="00FC380E" w:rsidRDefault="004C5A38" w:rsidP="004C5A3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ACAC3A0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……………………………………………………..……………………………………………………..</w:t>
      </w:r>
    </w:p>
    <w:p w14:paraId="2FBFB1EF" w14:textId="77777777" w:rsidR="00E408DB" w:rsidRPr="00FC380E" w:rsidRDefault="00E408DB" w:rsidP="00E408DB">
      <w:pPr>
        <w:rPr>
          <w:rFonts w:ascii="Arial" w:hAnsi="Arial" w:cs="Arial"/>
          <w:bCs/>
          <w:color w:val="auto"/>
        </w:rPr>
      </w:pPr>
      <w:r w:rsidRPr="00FC380E">
        <w:rPr>
          <w:rFonts w:ascii="Arial" w:hAnsi="Arial" w:cs="Arial"/>
          <w:bCs/>
          <w:color w:val="auto"/>
        </w:rPr>
        <w:t>(wpisać imię i nazwisko)</w:t>
      </w:r>
    </w:p>
    <w:p w14:paraId="76CD397D" w14:textId="77777777" w:rsidR="00F2696D" w:rsidRPr="00FC380E" w:rsidRDefault="00F2696D" w:rsidP="00E408DB">
      <w:pPr>
        <w:rPr>
          <w:rFonts w:ascii="Arial" w:hAnsi="Arial" w:cs="Arial"/>
          <w:bCs/>
          <w:color w:val="auto"/>
        </w:rPr>
      </w:pPr>
    </w:p>
    <w:p w14:paraId="3A2369CB" w14:textId="77777777" w:rsidR="00F2696D" w:rsidRPr="00FC380E" w:rsidRDefault="00F2696D" w:rsidP="00E408DB">
      <w:pPr>
        <w:rPr>
          <w:rFonts w:ascii="Arial" w:hAnsi="Arial" w:cs="Arial"/>
          <w:bCs/>
          <w:color w:val="auto"/>
        </w:rPr>
      </w:pPr>
    </w:p>
    <w:p w14:paraId="63F09F5D" w14:textId="77777777" w:rsidR="00E408DB" w:rsidRPr="00FC380E" w:rsidRDefault="00E408DB" w:rsidP="00E408DB">
      <w:pPr>
        <w:numPr>
          <w:ilvl w:val="0"/>
          <w:numId w:val="18"/>
        </w:numPr>
        <w:tabs>
          <w:tab w:val="left" w:pos="284"/>
        </w:tabs>
        <w:ind w:left="284" w:hanging="284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posiada wykształcenie wyższe  I* / II* stopnia (*podkreślić jedną opcję) na kierunku </w:t>
      </w:r>
    </w:p>
    <w:p w14:paraId="211E9E9C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</w:p>
    <w:p w14:paraId="2EB788C3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52065C42" w14:textId="22146753" w:rsidR="00E408DB" w:rsidRPr="00FC380E" w:rsidRDefault="0096615D" w:rsidP="00E408DB">
      <w:pPr>
        <w:rPr>
          <w:rFonts w:ascii="Arial" w:hAnsi="Arial" w:cs="Arial"/>
          <w:bCs/>
          <w:color w:val="auto"/>
          <w:sz w:val="22"/>
          <w:szCs w:val="22"/>
        </w:rPr>
      </w:pPr>
      <w:r w:rsidRPr="00FC380E">
        <w:rPr>
          <w:rFonts w:ascii="Arial" w:hAnsi="Arial" w:cs="Arial"/>
          <w:bCs/>
          <w:color w:val="auto"/>
          <w:sz w:val="22"/>
          <w:szCs w:val="22"/>
        </w:rPr>
        <w:t>(wpisać odpowiedni kierunek</w:t>
      </w:r>
      <w:r w:rsidR="00E408DB" w:rsidRPr="00FC380E">
        <w:rPr>
          <w:rFonts w:ascii="Arial" w:hAnsi="Arial" w:cs="Arial"/>
          <w:bCs/>
          <w:color w:val="auto"/>
          <w:sz w:val="22"/>
          <w:szCs w:val="22"/>
        </w:rPr>
        <w:t xml:space="preserve">) </w:t>
      </w:r>
    </w:p>
    <w:p w14:paraId="590E2B63" w14:textId="77777777" w:rsidR="00E408DB" w:rsidRPr="00FC380E" w:rsidRDefault="00E408DB" w:rsidP="00E408DB">
      <w:pPr>
        <w:rPr>
          <w:rFonts w:ascii="Arial" w:hAnsi="Arial" w:cs="Arial"/>
          <w:b/>
          <w:bCs/>
          <w:color w:val="auto"/>
          <w:sz w:val="22"/>
          <w:szCs w:val="22"/>
        </w:rPr>
      </w:pPr>
    </w:p>
    <w:p w14:paraId="0FA365E3" w14:textId="77777777" w:rsidR="00E408DB" w:rsidRPr="00FC380E" w:rsidRDefault="00E408DB" w:rsidP="00E408DB">
      <w:pPr>
        <w:rPr>
          <w:rFonts w:ascii="Arial" w:hAnsi="Arial" w:cs="Arial"/>
          <w:b/>
          <w:bCs/>
          <w:color w:val="auto"/>
          <w:sz w:val="22"/>
          <w:szCs w:val="22"/>
        </w:rPr>
      </w:pPr>
      <w:r w:rsidRPr="00FC380E">
        <w:rPr>
          <w:rFonts w:ascii="Arial" w:hAnsi="Arial" w:cs="Arial"/>
          <w:b/>
          <w:bCs/>
          <w:color w:val="auto"/>
          <w:sz w:val="22"/>
          <w:szCs w:val="22"/>
        </w:rPr>
        <w:t>…………………………………………………………………………………………………………..</w:t>
      </w:r>
    </w:p>
    <w:p w14:paraId="0A885EAE" w14:textId="77777777" w:rsidR="00E408DB" w:rsidRPr="00FC380E" w:rsidRDefault="00E408DB" w:rsidP="00E408DB">
      <w:pPr>
        <w:rPr>
          <w:rFonts w:ascii="Arial" w:hAnsi="Arial" w:cs="Arial"/>
          <w:bCs/>
          <w:color w:val="auto"/>
          <w:sz w:val="22"/>
          <w:szCs w:val="22"/>
        </w:rPr>
      </w:pPr>
      <w:r w:rsidRPr="00FC380E">
        <w:rPr>
          <w:rFonts w:ascii="Arial" w:hAnsi="Arial" w:cs="Arial"/>
          <w:bCs/>
          <w:color w:val="auto"/>
          <w:sz w:val="22"/>
          <w:szCs w:val="22"/>
        </w:rPr>
        <w:t>(wpisać nazwę uczelni, rok ukończenia)</w:t>
      </w:r>
    </w:p>
    <w:p w14:paraId="2CA4E8F1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</w:p>
    <w:p w14:paraId="0558C098" w14:textId="1F7D597E" w:rsidR="0021131D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lub  posiada wykształcenie </w:t>
      </w:r>
      <w:r w:rsidR="0021131D" w:rsidRPr="00FC380E">
        <w:rPr>
          <w:rFonts w:ascii="Arial" w:hAnsi="Arial" w:cs="Arial"/>
          <w:b/>
          <w:color w:val="auto"/>
          <w:sz w:val="22"/>
          <w:szCs w:val="22"/>
        </w:rPr>
        <w:t xml:space="preserve">zawodowe </w:t>
      </w:r>
      <w:r w:rsidR="00461B35" w:rsidRPr="00FC380E">
        <w:rPr>
          <w:rFonts w:ascii="Arial" w:hAnsi="Arial" w:cs="Arial"/>
          <w:b/>
          <w:color w:val="auto"/>
          <w:sz w:val="22"/>
          <w:szCs w:val="22"/>
        </w:rPr>
        <w:t>i kwalifikacje w zawodzie</w:t>
      </w:r>
    </w:p>
    <w:p w14:paraId="239FA488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</w:p>
    <w:p w14:paraId="3E77B0E6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10CA49F0" w14:textId="234775D1" w:rsidR="00E408DB" w:rsidRPr="00FC380E" w:rsidRDefault="00E408DB" w:rsidP="00E408DB">
      <w:pPr>
        <w:rPr>
          <w:rFonts w:ascii="Arial" w:hAnsi="Arial" w:cs="Arial"/>
          <w:bCs/>
          <w:color w:val="auto"/>
          <w:sz w:val="22"/>
          <w:szCs w:val="22"/>
        </w:rPr>
      </w:pPr>
      <w:r w:rsidRPr="00FC380E">
        <w:rPr>
          <w:rFonts w:ascii="Arial" w:hAnsi="Arial" w:cs="Arial"/>
          <w:bCs/>
          <w:color w:val="auto"/>
          <w:sz w:val="22"/>
          <w:szCs w:val="22"/>
        </w:rPr>
        <w:t xml:space="preserve">(wskazać nazwę </w:t>
      </w:r>
      <w:r w:rsidR="0021131D" w:rsidRPr="00FC380E">
        <w:rPr>
          <w:rFonts w:ascii="Arial" w:hAnsi="Arial" w:cs="Arial"/>
          <w:bCs/>
          <w:color w:val="auto"/>
          <w:sz w:val="22"/>
          <w:szCs w:val="22"/>
        </w:rPr>
        <w:t>zawodu</w:t>
      </w:r>
      <w:r w:rsidRPr="00FC380E">
        <w:rPr>
          <w:rFonts w:ascii="Arial" w:hAnsi="Arial" w:cs="Arial"/>
          <w:bCs/>
          <w:color w:val="auto"/>
          <w:sz w:val="22"/>
          <w:szCs w:val="22"/>
        </w:rPr>
        <w:t xml:space="preserve">, rok </w:t>
      </w:r>
      <w:r w:rsidR="00461B35" w:rsidRPr="00FC380E">
        <w:rPr>
          <w:rFonts w:ascii="Arial" w:hAnsi="Arial" w:cs="Arial"/>
          <w:bCs/>
          <w:color w:val="auto"/>
          <w:sz w:val="22"/>
          <w:szCs w:val="22"/>
        </w:rPr>
        <w:t>uzyskania kwalifikacji</w:t>
      </w:r>
      <w:r w:rsidRPr="00FC380E">
        <w:rPr>
          <w:rFonts w:ascii="Arial" w:hAnsi="Arial" w:cs="Arial"/>
          <w:bCs/>
          <w:color w:val="auto"/>
          <w:sz w:val="22"/>
          <w:szCs w:val="22"/>
        </w:rPr>
        <w:t>)</w:t>
      </w:r>
    </w:p>
    <w:p w14:paraId="3B83429F" w14:textId="77777777" w:rsidR="00E408DB" w:rsidRPr="00FC380E" w:rsidRDefault="00E408DB" w:rsidP="00E408DB">
      <w:pPr>
        <w:rPr>
          <w:rFonts w:ascii="Arial" w:hAnsi="Arial" w:cs="Arial"/>
          <w:bCs/>
          <w:color w:val="auto"/>
          <w:sz w:val="22"/>
          <w:szCs w:val="22"/>
        </w:rPr>
      </w:pPr>
    </w:p>
    <w:p w14:paraId="1CD1E7B7" w14:textId="533DA710" w:rsidR="00461B35" w:rsidRPr="00FC380E" w:rsidRDefault="00461B35" w:rsidP="00461B35">
      <w:pPr>
        <w:pStyle w:val="Akapitzlist"/>
        <w:ind w:left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lub posiada inne certyfikaty/zaświadczenia umożliwiające przeprowadzenie szkolenia</w:t>
      </w:r>
    </w:p>
    <w:p w14:paraId="3BB3234F" w14:textId="77777777" w:rsidR="00461B35" w:rsidRPr="00FC380E" w:rsidRDefault="00461B35" w:rsidP="00461B35">
      <w:pPr>
        <w:pStyle w:val="Akapitzlist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773C68E3" w14:textId="126DC0B7" w:rsidR="00461B35" w:rsidRPr="00FC380E" w:rsidRDefault="00461B35" w:rsidP="00461B35">
      <w:pPr>
        <w:pStyle w:val="Akapitzlist"/>
        <w:ind w:left="0"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……………………………………………………………………………………………………………...</w:t>
      </w:r>
    </w:p>
    <w:p w14:paraId="75C500E8" w14:textId="6D0FF747" w:rsidR="00461B35" w:rsidRPr="00FC380E" w:rsidRDefault="00461B35" w:rsidP="00461B35">
      <w:pPr>
        <w:pStyle w:val="Akapitzlist"/>
        <w:ind w:left="0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(wskazać </w:t>
      </w:r>
      <w:r w:rsidR="0048203E" w:rsidRPr="00FC380E">
        <w:rPr>
          <w:rFonts w:ascii="Arial" w:hAnsi="Arial" w:cs="Arial"/>
          <w:color w:val="auto"/>
          <w:sz w:val="22"/>
          <w:szCs w:val="22"/>
        </w:rPr>
        <w:t xml:space="preserve">na posiadane </w:t>
      </w:r>
      <w:r w:rsidRPr="00FC380E">
        <w:rPr>
          <w:rFonts w:ascii="Arial" w:hAnsi="Arial" w:cs="Arial"/>
          <w:color w:val="auto"/>
          <w:sz w:val="22"/>
          <w:szCs w:val="22"/>
        </w:rPr>
        <w:t>certyfikat</w:t>
      </w:r>
      <w:r w:rsidR="0048203E" w:rsidRPr="00FC380E">
        <w:rPr>
          <w:rFonts w:ascii="Arial" w:hAnsi="Arial" w:cs="Arial"/>
          <w:color w:val="auto"/>
          <w:sz w:val="22"/>
          <w:szCs w:val="22"/>
        </w:rPr>
        <w:t>y/zaświadczenia</w:t>
      </w:r>
      <w:r w:rsidRPr="00FC380E">
        <w:rPr>
          <w:rFonts w:ascii="Arial" w:hAnsi="Arial" w:cs="Arial"/>
          <w:color w:val="auto"/>
          <w:sz w:val="22"/>
          <w:szCs w:val="22"/>
        </w:rPr>
        <w:t xml:space="preserve">, datę </w:t>
      </w:r>
      <w:r w:rsidR="0048203E" w:rsidRPr="00FC380E">
        <w:rPr>
          <w:rFonts w:ascii="Arial" w:hAnsi="Arial" w:cs="Arial"/>
          <w:color w:val="auto"/>
          <w:sz w:val="22"/>
          <w:szCs w:val="22"/>
        </w:rPr>
        <w:t>ich ukończenia, podmiot wydający</w:t>
      </w:r>
      <w:r w:rsidRPr="00FC380E">
        <w:rPr>
          <w:rFonts w:ascii="Arial" w:hAnsi="Arial" w:cs="Arial"/>
          <w:color w:val="auto"/>
          <w:sz w:val="22"/>
          <w:szCs w:val="22"/>
        </w:rPr>
        <w:t>)</w:t>
      </w:r>
    </w:p>
    <w:p w14:paraId="625E60A5" w14:textId="77777777" w:rsidR="00461B35" w:rsidRPr="00FC380E" w:rsidRDefault="00461B35" w:rsidP="00461B35">
      <w:pPr>
        <w:pStyle w:val="Akapitzlist"/>
        <w:ind w:lef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675037D9" w14:textId="35367767" w:rsidR="00E408DB" w:rsidRPr="00DC77AA" w:rsidRDefault="00E408DB" w:rsidP="00DC77AA">
      <w:pPr>
        <w:pStyle w:val="Akapitzlist"/>
        <w:numPr>
          <w:ilvl w:val="0"/>
          <w:numId w:val="18"/>
        </w:numPr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w/w</w:t>
      </w:r>
      <w:r w:rsidRPr="00FC380E">
        <w:rPr>
          <w:rFonts w:ascii="Arial" w:hAnsi="Arial" w:cs="Arial"/>
          <w:b/>
          <w:color w:val="auto"/>
          <w:sz w:val="22"/>
          <w:szCs w:val="22"/>
        </w:rPr>
        <w:tab/>
      </w:r>
      <w:r w:rsidR="00AE624C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osoba wyznaczona przeze mnie do realizacji zamówienia </w:t>
      </w:r>
      <w:r w:rsidRPr="00FC380E">
        <w:rPr>
          <w:rFonts w:ascii="Arial" w:hAnsi="Arial" w:cs="Arial"/>
          <w:color w:val="auto"/>
          <w:sz w:val="22"/>
          <w:szCs w:val="22"/>
        </w:rPr>
        <w:t xml:space="preserve">posiada </w:t>
      </w:r>
      <w:r w:rsidR="005D5234" w:rsidRPr="00FC380E">
        <w:rPr>
          <w:rFonts w:ascii="Arial" w:hAnsi="Arial" w:cs="Arial"/>
          <w:color w:val="auto"/>
          <w:sz w:val="22"/>
          <w:szCs w:val="22"/>
        </w:rPr>
        <w:t xml:space="preserve">doświadczenie umożliwiające przeprowadzenie danego szkolenia, przy czym minimalne doświadczenie zawodowe w danej dziedzinie objętej przedmiotem zamówienia </w:t>
      </w:r>
      <w:r w:rsidR="00312C4D">
        <w:rPr>
          <w:rFonts w:ascii="Arial" w:hAnsi="Arial" w:cs="Arial"/>
          <w:color w:val="auto"/>
          <w:sz w:val="22"/>
          <w:szCs w:val="22"/>
        </w:rPr>
        <w:t>w ramach Zadania I</w:t>
      </w:r>
      <w:r w:rsidR="008918B3" w:rsidRPr="00FC380E">
        <w:rPr>
          <w:rFonts w:ascii="Arial" w:hAnsi="Arial" w:cs="Arial"/>
          <w:color w:val="auto"/>
          <w:sz w:val="22"/>
          <w:szCs w:val="22"/>
        </w:rPr>
        <w:t xml:space="preserve"> </w:t>
      </w:r>
      <w:r w:rsidR="005D5234" w:rsidRPr="00FC380E">
        <w:rPr>
          <w:rFonts w:ascii="Arial" w:hAnsi="Arial" w:cs="Arial"/>
          <w:color w:val="auto"/>
          <w:sz w:val="22"/>
          <w:szCs w:val="22"/>
        </w:rPr>
        <w:t>lub podobnej rodzajowo nie jest krótsze niż 2 lata</w:t>
      </w:r>
      <w:r w:rsidR="00DC77AA">
        <w:rPr>
          <w:rFonts w:ascii="Arial" w:hAnsi="Arial" w:cs="Arial"/>
          <w:color w:val="auto"/>
          <w:sz w:val="22"/>
          <w:szCs w:val="22"/>
        </w:rPr>
        <w:t>.</w:t>
      </w:r>
    </w:p>
    <w:p w14:paraId="08CB130C" w14:textId="51E21803" w:rsidR="00F57648" w:rsidRPr="00FC380E" w:rsidRDefault="00F57648" w:rsidP="00F57648">
      <w:pPr>
        <w:numPr>
          <w:ilvl w:val="0"/>
          <w:numId w:val="18"/>
        </w:numPr>
        <w:tabs>
          <w:tab w:val="left" w:pos="284"/>
        </w:tabs>
        <w:ind w:left="284" w:hanging="284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w/w osoba wyznaczona przeze mnie do realizacji zamówienia </w:t>
      </w:r>
      <w:r w:rsidRPr="00FC380E">
        <w:rPr>
          <w:rFonts w:ascii="Arial" w:hAnsi="Arial" w:cs="Arial"/>
          <w:color w:val="auto"/>
          <w:sz w:val="22"/>
          <w:szCs w:val="22"/>
        </w:rPr>
        <w:t xml:space="preserve">posiada kompetencje społeczne i metodyczne związane z kształceniem osób dorosłych - rozumiane jako: </w:t>
      </w:r>
      <w:r w:rsidRPr="00FC380E">
        <w:rPr>
          <w:rFonts w:ascii="Arial" w:hAnsi="Arial" w:cs="Arial"/>
          <w:b/>
          <w:color w:val="auto"/>
          <w:sz w:val="22"/>
          <w:szCs w:val="22"/>
        </w:rPr>
        <w:lastRenderedPageBreak/>
        <w:t>ukończony mi</w:t>
      </w:r>
      <w:r w:rsidR="00491446" w:rsidRPr="00FC380E">
        <w:rPr>
          <w:rFonts w:ascii="Arial" w:hAnsi="Arial" w:cs="Arial"/>
          <w:b/>
          <w:color w:val="auto"/>
          <w:sz w:val="22"/>
          <w:szCs w:val="22"/>
        </w:rPr>
        <w:t xml:space="preserve">n. 60 godzinny kurs dydaktyczny*/ </w:t>
      </w:r>
      <w:r w:rsidRPr="00FC380E">
        <w:rPr>
          <w:rFonts w:ascii="Arial" w:hAnsi="Arial" w:cs="Arial"/>
          <w:b/>
          <w:color w:val="auto"/>
          <w:sz w:val="22"/>
          <w:szCs w:val="22"/>
        </w:rPr>
        <w:t>przygotowujący do kształcenia dorosłych</w:t>
      </w:r>
      <w:r w:rsidR="00491446" w:rsidRPr="00FC380E">
        <w:rPr>
          <w:rFonts w:ascii="Arial" w:hAnsi="Arial" w:cs="Arial"/>
          <w:b/>
          <w:color w:val="auto"/>
          <w:sz w:val="22"/>
          <w:szCs w:val="22"/>
        </w:rPr>
        <w:t>* (*podkreślić jedną opcję)</w:t>
      </w:r>
    </w:p>
    <w:p w14:paraId="5C968059" w14:textId="77777777" w:rsidR="00F57648" w:rsidRPr="00FC380E" w:rsidRDefault="00F57648" w:rsidP="00F57648">
      <w:pPr>
        <w:tabs>
          <w:tab w:val="left" w:pos="284"/>
        </w:tabs>
        <w:ind w:left="284"/>
        <w:contextualSpacing/>
        <w:rPr>
          <w:rFonts w:ascii="Arial" w:hAnsi="Arial" w:cs="Arial"/>
          <w:color w:val="auto"/>
          <w:sz w:val="22"/>
          <w:szCs w:val="22"/>
        </w:rPr>
      </w:pPr>
    </w:p>
    <w:p w14:paraId="4B3D8645" w14:textId="77777777" w:rsidR="00F57648" w:rsidRPr="00FC380E" w:rsidRDefault="00F57648" w:rsidP="00F57648">
      <w:pPr>
        <w:tabs>
          <w:tab w:val="left" w:pos="284"/>
        </w:tabs>
        <w:ind w:left="284"/>
        <w:contextualSpacing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…………………………………………………………………………………………………….</w:t>
      </w:r>
    </w:p>
    <w:p w14:paraId="33E0071C" w14:textId="73A01ADB" w:rsidR="00F57648" w:rsidRPr="00FC380E" w:rsidRDefault="00F57648" w:rsidP="00F57648">
      <w:pPr>
        <w:tabs>
          <w:tab w:val="left" w:pos="284"/>
        </w:tabs>
        <w:ind w:left="284"/>
        <w:contextualSpacing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(wskazać na posiadane kursy, </w:t>
      </w:r>
      <w:r w:rsidR="00491446" w:rsidRPr="00FC380E">
        <w:rPr>
          <w:rFonts w:ascii="Arial" w:hAnsi="Arial" w:cs="Arial"/>
          <w:color w:val="auto"/>
          <w:sz w:val="22"/>
          <w:szCs w:val="22"/>
        </w:rPr>
        <w:t xml:space="preserve">liczbę godzin kursu, </w:t>
      </w:r>
      <w:r w:rsidRPr="00FC380E">
        <w:rPr>
          <w:rFonts w:ascii="Arial" w:hAnsi="Arial" w:cs="Arial"/>
          <w:color w:val="auto"/>
          <w:sz w:val="22"/>
          <w:szCs w:val="22"/>
        </w:rPr>
        <w:t>datę ich ukończenia, podmiot organizujący)</w:t>
      </w:r>
    </w:p>
    <w:p w14:paraId="347D8C86" w14:textId="77777777" w:rsidR="00F57648" w:rsidRPr="00FC380E" w:rsidRDefault="00F57648" w:rsidP="00F57648">
      <w:pPr>
        <w:tabs>
          <w:tab w:val="left" w:pos="284"/>
        </w:tabs>
        <w:ind w:left="284"/>
        <w:contextualSpacing/>
        <w:rPr>
          <w:rFonts w:ascii="Arial" w:hAnsi="Arial" w:cs="Arial"/>
          <w:b/>
          <w:color w:val="auto"/>
          <w:sz w:val="22"/>
          <w:szCs w:val="22"/>
        </w:rPr>
      </w:pPr>
    </w:p>
    <w:p w14:paraId="359F9DB6" w14:textId="3BCA0289" w:rsidR="00E408DB" w:rsidRPr="00FC380E" w:rsidRDefault="00F57648" w:rsidP="00F57648">
      <w:pPr>
        <w:tabs>
          <w:tab w:val="left" w:pos="284"/>
        </w:tabs>
        <w:ind w:left="284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lub </w:t>
      </w:r>
      <w:r w:rsidR="00DE06B2" w:rsidRPr="00FC380E">
        <w:rPr>
          <w:rFonts w:ascii="Arial" w:hAnsi="Arial" w:cs="Arial"/>
          <w:b/>
          <w:color w:val="auto"/>
          <w:sz w:val="22"/>
          <w:szCs w:val="22"/>
        </w:rPr>
        <w:t>posiada doświadczenie</w:t>
      </w: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 w kształceniu dorosłych – min. 750 godzin</w:t>
      </w:r>
    </w:p>
    <w:p w14:paraId="0A2BFC20" w14:textId="77777777" w:rsidR="00DC77AA" w:rsidRDefault="00DC77AA" w:rsidP="00DC77AA">
      <w:pPr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14:paraId="5162D9AE" w14:textId="77777777" w:rsidR="00DC77AA" w:rsidRPr="00DC77AA" w:rsidRDefault="00DC77AA" w:rsidP="00DC77AA">
      <w:pPr>
        <w:ind w:left="284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DC77AA">
        <w:rPr>
          <w:rFonts w:ascii="Arial" w:hAnsi="Arial" w:cs="Arial"/>
          <w:bCs/>
          <w:color w:val="auto"/>
          <w:sz w:val="22"/>
          <w:szCs w:val="22"/>
        </w:rPr>
        <w:t>…………………………………………………………………………………………………….</w:t>
      </w:r>
    </w:p>
    <w:p w14:paraId="44777318" w14:textId="795A47E0" w:rsidR="00DC77AA" w:rsidRPr="00DC77AA" w:rsidRDefault="00DC77AA" w:rsidP="00DC77AA">
      <w:pPr>
        <w:ind w:left="284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DC77AA">
        <w:rPr>
          <w:rFonts w:ascii="Arial" w:hAnsi="Arial" w:cs="Arial"/>
          <w:bCs/>
          <w:color w:val="auto"/>
          <w:sz w:val="22"/>
          <w:szCs w:val="22"/>
        </w:rPr>
        <w:t>(wskazać ilość posiadanych godzin doświadczenia w kształceniu dorosłych, podmiot/y zlecający/e, okres świadczenia usług – rok)</w:t>
      </w:r>
    </w:p>
    <w:p w14:paraId="69C00886" w14:textId="77777777" w:rsidR="00491446" w:rsidRPr="00FC380E" w:rsidRDefault="00491446" w:rsidP="00E408DB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0713E9EE" w14:textId="77777777" w:rsidR="00491446" w:rsidRPr="00FC380E" w:rsidRDefault="00491446" w:rsidP="00E408DB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45D076D8" w14:textId="77777777" w:rsidR="00E408DB" w:rsidRPr="00FC380E" w:rsidRDefault="00E408DB" w:rsidP="00E408DB">
      <w:pPr>
        <w:jc w:val="both"/>
        <w:rPr>
          <w:rFonts w:ascii="Arial" w:hAnsi="Arial" w:cs="Arial"/>
          <w:b/>
          <w:i/>
          <w:iCs/>
          <w:color w:val="auto"/>
          <w:szCs w:val="22"/>
        </w:rPr>
      </w:pPr>
    </w:p>
    <w:p w14:paraId="696C0CB7" w14:textId="77777777" w:rsidR="00E408DB" w:rsidRPr="00FC380E" w:rsidRDefault="00E408DB" w:rsidP="00E408DB">
      <w:pPr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b/>
          <w:i/>
          <w:iCs/>
          <w:color w:val="auto"/>
          <w:szCs w:val="22"/>
        </w:rPr>
        <w:t xml:space="preserve">Wymóg Zamawiającego: </w:t>
      </w:r>
    </w:p>
    <w:p w14:paraId="7130C263" w14:textId="77777777" w:rsidR="00E408DB" w:rsidRPr="00FC380E" w:rsidRDefault="00E408DB" w:rsidP="00E408DB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5071E528" w14:textId="77777777" w:rsidR="000808DC" w:rsidRPr="00FC380E" w:rsidRDefault="000808DC" w:rsidP="000808DC">
      <w:pPr>
        <w:numPr>
          <w:ilvl w:val="4"/>
          <w:numId w:val="22"/>
        </w:numPr>
        <w:ind w:left="53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wykształcenie wyższe/zawodowe lub inne certyfikaty/zaświadczenia </w:t>
      </w:r>
      <w:r w:rsidRPr="00FC380E">
        <w:rPr>
          <w:rFonts w:ascii="Arial" w:hAnsi="Arial" w:cs="Arial"/>
          <w:b/>
          <w:color w:val="auto"/>
          <w:sz w:val="22"/>
          <w:szCs w:val="22"/>
        </w:rPr>
        <w:t>umożliwiające przeprowadzenie danego szkolenia</w:t>
      </w:r>
      <w:r w:rsidRPr="00FC380E">
        <w:rPr>
          <w:rFonts w:ascii="Arial" w:hAnsi="Arial" w:cs="Arial"/>
          <w:color w:val="auto"/>
          <w:sz w:val="22"/>
          <w:szCs w:val="22"/>
        </w:rPr>
        <w:t>;</w:t>
      </w:r>
    </w:p>
    <w:p w14:paraId="057B56F9" w14:textId="77777777" w:rsidR="00F2696D" w:rsidRPr="00FC380E" w:rsidRDefault="000808DC" w:rsidP="000808DC">
      <w:pPr>
        <w:numPr>
          <w:ilvl w:val="4"/>
          <w:numId w:val="22"/>
        </w:numPr>
        <w:ind w:left="53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doświadczenie umożliwiające przeprowadzenie danego szkolenia, przy czym minimalne </w:t>
      </w:r>
      <w:r w:rsidRPr="00FC380E">
        <w:rPr>
          <w:rFonts w:ascii="Arial" w:hAnsi="Arial" w:cs="Arial"/>
          <w:b/>
          <w:color w:val="auto"/>
          <w:sz w:val="22"/>
          <w:szCs w:val="22"/>
        </w:rPr>
        <w:t>doświadczenie zawodowe w danej dziedzinie objętej przedmiotem zamówienia lub podobnej rodzajowo nie jest krótsze niż 2 lata</w:t>
      </w:r>
      <w:r w:rsidRPr="00FC380E">
        <w:rPr>
          <w:rFonts w:ascii="Arial" w:hAnsi="Arial" w:cs="Arial"/>
          <w:color w:val="auto"/>
          <w:sz w:val="22"/>
          <w:szCs w:val="22"/>
        </w:rPr>
        <w:t>;</w:t>
      </w:r>
    </w:p>
    <w:p w14:paraId="10BFDAB0" w14:textId="67C4459A" w:rsidR="00E408DB" w:rsidRPr="00FC380E" w:rsidRDefault="000808DC" w:rsidP="000808DC">
      <w:pPr>
        <w:numPr>
          <w:ilvl w:val="4"/>
          <w:numId w:val="22"/>
        </w:numPr>
        <w:ind w:left="53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posiada kompetencje społeczne i metodyczne związane z kształceniem osób dorosłych (rozumiane jako </w:t>
      </w:r>
      <w:r w:rsidRPr="00FC380E">
        <w:rPr>
          <w:rFonts w:ascii="Arial" w:hAnsi="Arial" w:cs="Arial"/>
          <w:b/>
          <w:color w:val="auto"/>
          <w:sz w:val="22"/>
          <w:szCs w:val="22"/>
        </w:rPr>
        <w:t>ukończony min. 60 godzinny kurs dydaktyczny lub przygotowujący do kształcenia dorosłych lub wykazanie doświadczenia w kształceniu dorosłych – min. 750 godzin</w:t>
      </w:r>
      <w:r w:rsidRPr="00FC380E">
        <w:rPr>
          <w:rFonts w:ascii="Arial" w:hAnsi="Arial" w:cs="Arial"/>
          <w:color w:val="auto"/>
          <w:sz w:val="22"/>
          <w:szCs w:val="22"/>
        </w:rPr>
        <w:t>).</w:t>
      </w:r>
    </w:p>
    <w:p w14:paraId="2B354C02" w14:textId="77777777" w:rsidR="00E408DB" w:rsidRPr="00FC380E" w:rsidRDefault="00E408DB" w:rsidP="004C5A3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6B1C54D" w14:textId="77777777" w:rsidR="00E408DB" w:rsidRPr="00FC380E" w:rsidRDefault="00E408DB" w:rsidP="004C5A3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E31AFCC" w14:textId="77777777" w:rsidR="002432D3" w:rsidRPr="00FC380E" w:rsidRDefault="002432D3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40E0114A" w14:textId="77777777" w:rsidR="00A6312B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0A868857" w14:textId="0D4E045D" w:rsidR="00A6312B" w:rsidRPr="00FC380E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 w:rsidRPr="00A6312B">
        <w:rPr>
          <w:rFonts w:ascii="Arial" w:hAnsi="Arial" w:cs="Arial"/>
          <w:b/>
          <w:sz w:val="22"/>
          <w:szCs w:val="22"/>
        </w:rPr>
        <w:t>UWAGA!</w:t>
      </w:r>
      <w:r>
        <w:rPr>
          <w:rFonts w:ascii="Arial" w:hAnsi="Arial" w:cs="Arial"/>
          <w:sz w:val="22"/>
          <w:szCs w:val="22"/>
        </w:rPr>
        <w:t xml:space="preserve"> </w:t>
      </w:r>
      <w:r w:rsidRPr="00A6312B">
        <w:rPr>
          <w:rFonts w:ascii="Arial" w:hAnsi="Arial" w:cs="Arial"/>
          <w:sz w:val="22"/>
          <w:szCs w:val="22"/>
        </w:rPr>
        <w:t xml:space="preserve">Zamawiający zastrzega jednocześnie prawo do żądania od wyłonionego Wykonawcy, najpóźniej w dniu zawarcia umowy dokumentów potwierdzających posiadanie przez każdego skierowanego do realizacji zamówienia trenera/instruktora </w:t>
      </w:r>
      <w:r>
        <w:rPr>
          <w:rFonts w:ascii="Arial" w:hAnsi="Arial" w:cs="Arial"/>
          <w:sz w:val="22"/>
          <w:szCs w:val="22"/>
        </w:rPr>
        <w:t xml:space="preserve">w/w </w:t>
      </w:r>
      <w:r w:rsidRPr="00A6312B">
        <w:rPr>
          <w:rFonts w:ascii="Arial" w:hAnsi="Arial" w:cs="Arial"/>
          <w:sz w:val="22"/>
          <w:szCs w:val="22"/>
        </w:rPr>
        <w:t>wymagań, w tym kopie dyplomów, certyfikatów, referencji, zaświadczeń, świadectw pracy, itp.</w:t>
      </w:r>
    </w:p>
    <w:p w14:paraId="316D323F" w14:textId="77777777" w:rsidR="002432D3" w:rsidRPr="00FC380E" w:rsidRDefault="002432D3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17317FC5" w14:textId="77777777" w:rsidR="00A6312B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60FF6E53" w14:textId="77777777" w:rsidR="00A6312B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4238441D" w14:textId="77777777" w:rsidR="00A6312B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0399DDD6" w14:textId="77777777" w:rsidR="00A6312B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1D5BB38C" w14:textId="77777777" w:rsidR="00AF3D6A" w:rsidRPr="00FC380E" w:rsidRDefault="00AF3D6A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 w:rsidRPr="00FC380E">
        <w:rPr>
          <w:rFonts w:ascii="Arial" w:hAnsi="Arial" w:cs="Arial"/>
          <w:sz w:val="22"/>
          <w:szCs w:val="22"/>
        </w:rPr>
        <w:t>……………………….…………..</w:t>
      </w:r>
      <w:r w:rsidRPr="00FC380E">
        <w:rPr>
          <w:rFonts w:ascii="Arial" w:hAnsi="Arial" w:cs="Arial"/>
          <w:sz w:val="22"/>
          <w:szCs w:val="22"/>
        </w:rPr>
        <w:tab/>
        <w:t>………………………………..…………………………..……</w:t>
      </w:r>
    </w:p>
    <w:p w14:paraId="6203D328" w14:textId="77777777" w:rsidR="00AF3D6A" w:rsidRPr="00FC380E" w:rsidRDefault="00AF3D6A" w:rsidP="00AF3D6A">
      <w:pPr>
        <w:ind w:left="3540" w:hanging="3539"/>
        <w:outlineLvl w:val="0"/>
        <w:rPr>
          <w:rFonts w:ascii="Arial" w:hAnsi="Arial" w:cs="Arial"/>
          <w:i/>
          <w:iCs/>
          <w:szCs w:val="22"/>
        </w:rPr>
      </w:pPr>
      <w:r w:rsidRPr="00FC380E">
        <w:rPr>
          <w:rFonts w:ascii="Arial" w:hAnsi="Arial" w:cs="Arial"/>
          <w:szCs w:val="22"/>
        </w:rPr>
        <w:t>(miejscowość, data)</w:t>
      </w:r>
      <w:r w:rsidRPr="00FC380E">
        <w:rPr>
          <w:rFonts w:ascii="Arial" w:hAnsi="Arial" w:cs="Arial"/>
          <w:szCs w:val="22"/>
        </w:rPr>
        <w:tab/>
      </w:r>
      <w:r w:rsidRPr="00FC380E">
        <w:rPr>
          <w:rFonts w:ascii="Arial" w:hAnsi="Arial" w:cs="Arial"/>
          <w:i/>
          <w:iCs/>
          <w:szCs w:val="22"/>
        </w:rPr>
        <w:t>Podpis osoby/osób upoważnionych do składania oświadczeń woli w imieniu Wykonawcy</w:t>
      </w:r>
    </w:p>
    <w:p w14:paraId="78016AA2" w14:textId="77777777" w:rsidR="00AF3D6A" w:rsidRPr="00FC380E" w:rsidRDefault="00AF3D6A" w:rsidP="004F2CF6">
      <w:pPr>
        <w:pStyle w:val="Standard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6964B558" w14:textId="77777777" w:rsidR="00AF3D6A" w:rsidRPr="00FC380E" w:rsidRDefault="00AF3D6A" w:rsidP="004F2CF6">
      <w:pPr>
        <w:pStyle w:val="Standard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7EC7AC11" w14:textId="77777777" w:rsidR="00A65872" w:rsidRPr="00FC380E" w:rsidRDefault="00A65872" w:rsidP="004F2CF6">
      <w:pPr>
        <w:pStyle w:val="Standard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4D210EE5" w14:textId="77777777" w:rsidR="00A65872" w:rsidRPr="00FC380E" w:rsidRDefault="00A65872" w:rsidP="004F2CF6">
      <w:pPr>
        <w:pStyle w:val="Standard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79A4A4A3" w14:textId="7EF9533E" w:rsidR="00925790" w:rsidRPr="00FC380E" w:rsidRDefault="000975D5" w:rsidP="00DE06B2">
      <w:pPr>
        <w:jc w:val="right"/>
        <w:rPr>
          <w:rFonts w:ascii="Arial" w:hAnsi="Arial" w:cs="Arial"/>
          <w:i/>
          <w:iCs/>
          <w:szCs w:val="22"/>
        </w:rPr>
      </w:pPr>
      <w:r w:rsidRPr="00FC380E">
        <w:rPr>
          <w:rFonts w:ascii="Arial" w:hAnsi="Arial" w:cs="Arial"/>
          <w:i/>
          <w:iCs/>
          <w:color w:val="000000" w:themeColor="text1"/>
          <w:sz w:val="22"/>
          <w:szCs w:val="22"/>
        </w:rPr>
        <w:br w:type="column"/>
      </w:r>
    </w:p>
    <w:p w14:paraId="135B7E37" w14:textId="19FC2E00" w:rsidR="00312C4D" w:rsidRPr="00FC380E" w:rsidRDefault="00312C4D" w:rsidP="00312C4D">
      <w:pPr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Załącznik nr 6 do Zapytania ofertowego dla </w:t>
      </w:r>
      <w:r>
        <w:rPr>
          <w:rFonts w:ascii="Arial" w:hAnsi="Arial" w:cs="Arial"/>
          <w:b/>
          <w:color w:val="auto"/>
          <w:sz w:val="22"/>
          <w:szCs w:val="22"/>
        </w:rPr>
        <w:t>Zadania II</w:t>
      </w:r>
    </w:p>
    <w:p w14:paraId="3805C372" w14:textId="77777777" w:rsidR="00312C4D" w:rsidRPr="00FC380E" w:rsidRDefault="00312C4D" w:rsidP="00312C4D">
      <w:pPr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5027C07C" w14:textId="77777777" w:rsidR="00312C4D" w:rsidRPr="00FC380E" w:rsidRDefault="00312C4D" w:rsidP="00312C4D">
      <w:pPr>
        <w:rPr>
          <w:rFonts w:ascii="Arial" w:hAnsi="Arial" w:cs="Arial"/>
          <w:i/>
          <w:color w:val="000000"/>
          <w:sz w:val="22"/>
          <w:szCs w:val="22"/>
        </w:rPr>
      </w:pPr>
    </w:p>
    <w:p w14:paraId="2010273F" w14:textId="77777777" w:rsidR="00312C4D" w:rsidRPr="00FC380E" w:rsidRDefault="00312C4D" w:rsidP="00312C4D">
      <w:pPr>
        <w:jc w:val="center"/>
        <w:rPr>
          <w:rFonts w:ascii="Arial" w:hAnsi="Arial" w:cs="Arial"/>
          <w:b/>
          <w:sz w:val="22"/>
          <w:szCs w:val="22"/>
        </w:rPr>
      </w:pPr>
      <w:r w:rsidRPr="00FC380E">
        <w:rPr>
          <w:rFonts w:ascii="Arial" w:hAnsi="Arial" w:cs="Arial"/>
          <w:b/>
          <w:sz w:val="22"/>
          <w:szCs w:val="22"/>
        </w:rPr>
        <w:t>Oświadczenie na temat wykształcenia, kwalifikacji i doświadczenia zgodnie z przedmiotem zamówienia osoby/osób wyznaczonej/</w:t>
      </w:r>
      <w:proofErr w:type="spellStart"/>
      <w:r w:rsidRPr="00FC380E">
        <w:rPr>
          <w:rFonts w:ascii="Arial" w:hAnsi="Arial" w:cs="Arial"/>
          <w:b/>
          <w:sz w:val="22"/>
          <w:szCs w:val="22"/>
        </w:rPr>
        <w:t>ych</w:t>
      </w:r>
      <w:proofErr w:type="spellEnd"/>
      <w:r w:rsidRPr="00FC380E">
        <w:rPr>
          <w:rFonts w:ascii="Arial" w:hAnsi="Arial" w:cs="Arial"/>
          <w:b/>
          <w:sz w:val="22"/>
          <w:szCs w:val="22"/>
        </w:rPr>
        <w:t xml:space="preserve"> przez wykonawcę do realizacji zamówienia</w:t>
      </w:r>
    </w:p>
    <w:p w14:paraId="26BE5954" w14:textId="77777777" w:rsidR="00312C4D" w:rsidRPr="00FC380E" w:rsidRDefault="00312C4D" w:rsidP="00312C4D">
      <w:pPr>
        <w:jc w:val="center"/>
        <w:rPr>
          <w:rFonts w:ascii="Arial" w:hAnsi="Arial" w:cs="Arial"/>
          <w:b/>
          <w:sz w:val="22"/>
          <w:szCs w:val="22"/>
        </w:rPr>
      </w:pPr>
    </w:p>
    <w:p w14:paraId="6F75C341" w14:textId="7A7D832C" w:rsidR="00312C4D" w:rsidRPr="00FC380E" w:rsidRDefault="00312C4D" w:rsidP="00312C4D">
      <w:pPr>
        <w:pStyle w:val="Akapitzlist"/>
        <w:suppressAutoHyphens w:val="0"/>
        <w:spacing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FC380E">
        <w:rPr>
          <w:rFonts w:ascii="Arial" w:hAnsi="Arial" w:cs="Arial"/>
          <w:sz w:val="22"/>
          <w:szCs w:val="22"/>
        </w:rPr>
        <w:t>Organ</w:t>
      </w:r>
      <w:r>
        <w:rPr>
          <w:rFonts w:ascii="Arial" w:hAnsi="Arial" w:cs="Arial"/>
          <w:sz w:val="22"/>
          <w:szCs w:val="22"/>
        </w:rPr>
        <w:t xml:space="preserve">izacja i przeprowadzenie </w:t>
      </w:r>
      <w:r w:rsidRPr="00312C4D">
        <w:rPr>
          <w:rFonts w:ascii="Arial" w:hAnsi="Arial" w:cs="Arial"/>
          <w:sz w:val="22"/>
          <w:szCs w:val="22"/>
        </w:rPr>
        <w:t>szkoleń/kursów zawodowych kończących się egzaminem potwierdzającym uzyskanie kwalifikacji/nabycie kompetencji zawodowych w ramach projektu „Kompleksowy Program Reintegracji Społecznej i Zawodowej Mieszkańców Subregionu Sądeckiego Metamorfozy 2”</w:t>
      </w:r>
      <w:r w:rsidRPr="00FC380E">
        <w:rPr>
          <w:rFonts w:ascii="Arial" w:hAnsi="Arial" w:cs="Arial"/>
          <w:sz w:val="22"/>
          <w:szCs w:val="22"/>
        </w:rPr>
        <w:t xml:space="preserve"> dofinansowanego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  <w:r w:rsidRPr="00FC380E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ZADANIE II</w:t>
      </w:r>
    </w:p>
    <w:p w14:paraId="13D0895B" w14:textId="77777777" w:rsidR="00312C4D" w:rsidRPr="00FC380E" w:rsidRDefault="00312C4D" w:rsidP="00312C4D">
      <w:pPr>
        <w:pStyle w:val="Akapitzlist"/>
        <w:suppressAutoHyphens w:val="0"/>
        <w:spacing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42321B89" w14:textId="77777777" w:rsidR="00312C4D" w:rsidRPr="00FC380E" w:rsidRDefault="00312C4D" w:rsidP="00312C4D">
      <w:pPr>
        <w:pStyle w:val="Akapitzlist"/>
        <w:suppressAutoHyphens w:val="0"/>
        <w:spacing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17572872" w14:textId="77777777" w:rsidR="00312C4D" w:rsidRPr="00FC380E" w:rsidRDefault="00312C4D" w:rsidP="00312C4D">
      <w:pPr>
        <w:jc w:val="center"/>
        <w:rPr>
          <w:rFonts w:ascii="Arial" w:hAnsi="Arial" w:cs="Arial"/>
          <w:b/>
          <w:i/>
          <w:color w:val="auto"/>
          <w:sz w:val="22"/>
          <w:szCs w:val="22"/>
        </w:rPr>
      </w:pPr>
      <w:r w:rsidRPr="00FC380E">
        <w:rPr>
          <w:rFonts w:ascii="Arial" w:hAnsi="Arial" w:cs="Arial"/>
          <w:b/>
          <w:i/>
          <w:color w:val="auto"/>
          <w:sz w:val="22"/>
          <w:szCs w:val="22"/>
        </w:rPr>
        <w:t xml:space="preserve">Uwaga ! </w:t>
      </w:r>
    </w:p>
    <w:p w14:paraId="05B75072" w14:textId="77777777" w:rsidR="00312C4D" w:rsidRPr="00FC380E" w:rsidRDefault="00312C4D" w:rsidP="00312C4D">
      <w:pPr>
        <w:jc w:val="center"/>
        <w:rPr>
          <w:rFonts w:ascii="Arial" w:hAnsi="Arial" w:cs="Arial"/>
          <w:b/>
          <w:i/>
          <w:color w:val="auto"/>
          <w:sz w:val="22"/>
          <w:szCs w:val="22"/>
        </w:rPr>
      </w:pPr>
      <w:r w:rsidRPr="00FC380E">
        <w:rPr>
          <w:rFonts w:ascii="Arial" w:hAnsi="Arial" w:cs="Arial"/>
          <w:b/>
          <w:i/>
          <w:color w:val="auto"/>
          <w:sz w:val="22"/>
          <w:szCs w:val="22"/>
        </w:rPr>
        <w:t xml:space="preserve">Należy wypełnić oddzielnie w ramach KAŻDEGO </w:t>
      </w:r>
      <w:r w:rsidRPr="00312C4D">
        <w:rPr>
          <w:rFonts w:ascii="Arial" w:hAnsi="Arial" w:cs="Arial"/>
          <w:b/>
          <w:bCs/>
          <w:i/>
          <w:color w:val="auto"/>
          <w:sz w:val="22"/>
          <w:szCs w:val="22"/>
        </w:rPr>
        <w:t>Zadania, na które składana jest oferta!!!</w:t>
      </w:r>
    </w:p>
    <w:p w14:paraId="6495CD46" w14:textId="77777777" w:rsidR="00312C4D" w:rsidRPr="00FC380E" w:rsidRDefault="00312C4D" w:rsidP="00312C4D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61F0E88B" w14:textId="77777777" w:rsidR="00312C4D" w:rsidRPr="00FC380E" w:rsidRDefault="00312C4D" w:rsidP="00312C4D">
      <w:pPr>
        <w:rPr>
          <w:rFonts w:ascii="Arial" w:hAnsi="Arial" w:cs="Arial"/>
          <w:b/>
          <w:i/>
          <w:sz w:val="22"/>
          <w:szCs w:val="22"/>
        </w:rPr>
      </w:pPr>
    </w:p>
    <w:p w14:paraId="72160ED5" w14:textId="3C1E32A2" w:rsidR="00312C4D" w:rsidRPr="00FC380E" w:rsidRDefault="00312C4D" w:rsidP="00312C4D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FC380E">
        <w:rPr>
          <w:rFonts w:ascii="Arial" w:hAnsi="Arial" w:cs="Arial"/>
          <w:b/>
          <w:color w:val="000000" w:themeColor="text1"/>
          <w:sz w:val="22"/>
          <w:szCs w:val="22"/>
        </w:rPr>
        <w:t xml:space="preserve">Niniejszym oświadczam, iż osoba wyznaczona przeze mnie do realizacji zamówienia w zakresie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Zadania II</w:t>
      </w:r>
      <w:r w:rsidRPr="00FC380E">
        <w:rPr>
          <w:rFonts w:ascii="Arial" w:hAnsi="Arial" w:cs="Arial"/>
          <w:b/>
          <w:color w:val="000000" w:themeColor="text1"/>
          <w:sz w:val="22"/>
          <w:szCs w:val="22"/>
        </w:rPr>
        <w:t xml:space="preserve">, tj. </w:t>
      </w:r>
    </w:p>
    <w:p w14:paraId="534408A0" w14:textId="77777777" w:rsidR="00312C4D" w:rsidRPr="00FC380E" w:rsidRDefault="00312C4D" w:rsidP="00312C4D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40BB6B7" w14:textId="77777777" w:rsidR="00312C4D" w:rsidRPr="00FC380E" w:rsidRDefault="00312C4D" w:rsidP="00312C4D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……………………………………………………..……………………………………………………..</w:t>
      </w:r>
    </w:p>
    <w:p w14:paraId="006D8D76" w14:textId="77777777" w:rsidR="00312C4D" w:rsidRPr="00FC380E" w:rsidRDefault="00312C4D" w:rsidP="00312C4D">
      <w:pPr>
        <w:rPr>
          <w:rFonts w:ascii="Arial" w:hAnsi="Arial" w:cs="Arial"/>
          <w:bCs/>
          <w:color w:val="auto"/>
        </w:rPr>
      </w:pPr>
      <w:r w:rsidRPr="00FC380E">
        <w:rPr>
          <w:rFonts w:ascii="Arial" w:hAnsi="Arial" w:cs="Arial"/>
          <w:bCs/>
          <w:color w:val="auto"/>
        </w:rPr>
        <w:t>(wpisać imię i nazwisko)</w:t>
      </w:r>
    </w:p>
    <w:p w14:paraId="05D88877" w14:textId="77777777" w:rsidR="00312C4D" w:rsidRPr="00FC380E" w:rsidRDefault="00312C4D" w:rsidP="00312C4D">
      <w:pPr>
        <w:rPr>
          <w:rFonts w:ascii="Arial" w:hAnsi="Arial" w:cs="Arial"/>
          <w:bCs/>
          <w:color w:val="auto"/>
        </w:rPr>
      </w:pPr>
    </w:p>
    <w:p w14:paraId="5EF7F13B" w14:textId="77777777" w:rsidR="00312C4D" w:rsidRPr="00FC380E" w:rsidRDefault="00312C4D" w:rsidP="00312C4D">
      <w:pPr>
        <w:rPr>
          <w:rFonts w:ascii="Arial" w:hAnsi="Arial" w:cs="Arial"/>
          <w:bCs/>
          <w:color w:val="auto"/>
        </w:rPr>
      </w:pPr>
    </w:p>
    <w:p w14:paraId="68EE4C04" w14:textId="77777777" w:rsidR="00312C4D" w:rsidRPr="00FC380E" w:rsidRDefault="00312C4D" w:rsidP="00312C4D">
      <w:pPr>
        <w:numPr>
          <w:ilvl w:val="0"/>
          <w:numId w:val="29"/>
        </w:numPr>
        <w:ind w:left="284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posiada wykształcenie wyższe  I* / II* stopnia (*podkreślić jedną opcję) na kierunku </w:t>
      </w:r>
    </w:p>
    <w:p w14:paraId="18E71F68" w14:textId="77777777" w:rsidR="00312C4D" w:rsidRPr="00FC380E" w:rsidRDefault="00312C4D" w:rsidP="00312C4D">
      <w:pPr>
        <w:rPr>
          <w:rFonts w:ascii="Arial" w:hAnsi="Arial" w:cs="Arial"/>
          <w:b/>
          <w:color w:val="auto"/>
          <w:sz w:val="22"/>
          <w:szCs w:val="22"/>
        </w:rPr>
      </w:pPr>
    </w:p>
    <w:p w14:paraId="75AC861C" w14:textId="77777777" w:rsidR="00312C4D" w:rsidRPr="00FC380E" w:rsidRDefault="00312C4D" w:rsidP="00312C4D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76A1DC40" w14:textId="77777777" w:rsidR="00312C4D" w:rsidRPr="00FC380E" w:rsidRDefault="00312C4D" w:rsidP="00312C4D">
      <w:pPr>
        <w:rPr>
          <w:rFonts w:ascii="Arial" w:hAnsi="Arial" w:cs="Arial"/>
          <w:bCs/>
          <w:color w:val="auto"/>
          <w:sz w:val="22"/>
          <w:szCs w:val="22"/>
        </w:rPr>
      </w:pPr>
      <w:r w:rsidRPr="00FC380E">
        <w:rPr>
          <w:rFonts w:ascii="Arial" w:hAnsi="Arial" w:cs="Arial"/>
          <w:bCs/>
          <w:color w:val="auto"/>
          <w:sz w:val="22"/>
          <w:szCs w:val="22"/>
        </w:rPr>
        <w:t xml:space="preserve">(wpisać odpowiedni kierunek) </w:t>
      </w:r>
    </w:p>
    <w:p w14:paraId="3A8B7BA9" w14:textId="77777777" w:rsidR="00312C4D" w:rsidRPr="00FC380E" w:rsidRDefault="00312C4D" w:rsidP="00312C4D">
      <w:pPr>
        <w:rPr>
          <w:rFonts w:ascii="Arial" w:hAnsi="Arial" w:cs="Arial"/>
          <w:b/>
          <w:bCs/>
          <w:color w:val="auto"/>
          <w:sz w:val="22"/>
          <w:szCs w:val="22"/>
        </w:rPr>
      </w:pPr>
    </w:p>
    <w:p w14:paraId="1413D857" w14:textId="77777777" w:rsidR="00312C4D" w:rsidRPr="00FC380E" w:rsidRDefault="00312C4D" w:rsidP="00312C4D">
      <w:pPr>
        <w:rPr>
          <w:rFonts w:ascii="Arial" w:hAnsi="Arial" w:cs="Arial"/>
          <w:b/>
          <w:bCs/>
          <w:color w:val="auto"/>
          <w:sz w:val="22"/>
          <w:szCs w:val="22"/>
        </w:rPr>
      </w:pPr>
      <w:r w:rsidRPr="00FC380E">
        <w:rPr>
          <w:rFonts w:ascii="Arial" w:hAnsi="Arial" w:cs="Arial"/>
          <w:b/>
          <w:bCs/>
          <w:color w:val="auto"/>
          <w:sz w:val="22"/>
          <w:szCs w:val="22"/>
        </w:rPr>
        <w:t>…………………………………………………………………………………………………………..</w:t>
      </w:r>
    </w:p>
    <w:p w14:paraId="585F4231" w14:textId="77777777" w:rsidR="00312C4D" w:rsidRPr="00FC380E" w:rsidRDefault="00312C4D" w:rsidP="00312C4D">
      <w:pPr>
        <w:rPr>
          <w:rFonts w:ascii="Arial" w:hAnsi="Arial" w:cs="Arial"/>
          <w:bCs/>
          <w:color w:val="auto"/>
          <w:sz w:val="22"/>
          <w:szCs w:val="22"/>
        </w:rPr>
      </w:pPr>
      <w:r w:rsidRPr="00FC380E">
        <w:rPr>
          <w:rFonts w:ascii="Arial" w:hAnsi="Arial" w:cs="Arial"/>
          <w:bCs/>
          <w:color w:val="auto"/>
          <w:sz w:val="22"/>
          <w:szCs w:val="22"/>
        </w:rPr>
        <w:t>(wpisać nazwę uczelni, rok ukończenia)</w:t>
      </w:r>
    </w:p>
    <w:p w14:paraId="597B41AB" w14:textId="77777777" w:rsidR="00312C4D" w:rsidRPr="00FC380E" w:rsidRDefault="00312C4D" w:rsidP="00312C4D">
      <w:pPr>
        <w:rPr>
          <w:rFonts w:ascii="Arial" w:hAnsi="Arial" w:cs="Arial"/>
          <w:b/>
          <w:color w:val="auto"/>
          <w:sz w:val="22"/>
          <w:szCs w:val="22"/>
        </w:rPr>
      </w:pPr>
    </w:p>
    <w:p w14:paraId="68931E3A" w14:textId="77777777" w:rsidR="00312C4D" w:rsidRPr="00FC380E" w:rsidRDefault="00312C4D" w:rsidP="00312C4D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lub  posiada wykształcenie zawodowe i kwalifikacje w zawodzie</w:t>
      </w:r>
    </w:p>
    <w:p w14:paraId="6EFB807E" w14:textId="77777777" w:rsidR="00312C4D" w:rsidRPr="00FC380E" w:rsidRDefault="00312C4D" w:rsidP="00312C4D">
      <w:pPr>
        <w:rPr>
          <w:rFonts w:ascii="Arial" w:hAnsi="Arial" w:cs="Arial"/>
          <w:b/>
          <w:color w:val="auto"/>
          <w:sz w:val="22"/>
          <w:szCs w:val="22"/>
        </w:rPr>
      </w:pPr>
    </w:p>
    <w:p w14:paraId="417D516B" w14:textId="77777777" w:rsidR="00312C4D" w:rsidRPr="00FC380E" w:rsidRDefault="00312C4D" w:rsidP="00312C4D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7FA94238" w14:textId="77777777" w:rsidR="00312C4D" w:rsidRPr="00FC380E" w:rsidRDefault="00312C4D" w:rsidP="00312C4D">
      <w:pPr>
        <w:rPr>
          <w:rFonts w:ascii="Arial" w:hAnsi="Arial" w:cs="Arial"/>
          <w:bCs/>
          <w:color w:val="auto"/>
          <w:sz w:val="22"/>
          <w:szCs w:val="22"/>
        </w:rPr>
      </w:pPr>
      <w:r w:rsidRPr="00FC380E">
        <w:rPr>
          <w:rFonts w:ascii="Arial" w:hAnsi="Arial" w:cs="Arial"/>
          <w:bCs/>
          <w:color w:val="auto"/>
          <w:sz w:val="22"/>
          <w:szCs w:val="22"/>
        </w:rPr>
        <w:t>(wskazać nazwę zawodu, rok uzyskania kwalifikacji)</w:t>
      </w:r>
    </w:p>
    <w:p w14:paraId="1B5E6212" w14:textId="77777777" w:rsidR="00312C4D" w:rsidRPr="00FC380E" w:rsidRDefault="00312C4D" w:rsidP="00312C4D">
      <w:pPr>
        <w:rPr>
          <w:rFonts w:ascii="Arial" w:hAnsi="Arial" w:cs="Arial"/>
          <w:bCs/>
          <w:color w:val="auto"/>
          <w:sz w:val="22"/>
          <w:szCs w:val="22"/>
        </w:rPr>
      </w:pPr>
    </w:p>
    <w:p w14:paraId="0EE50C9B" w14:textId="77777777" w:rsidR="00312C4D" w:rsidRPr="00FC380E" w:rsidRDefault="00312C4D" w:rsidP="00312C4D">
      <w:pPr>
        <w:pStyle w:val="Akapitzlist"/>
        <w:ind w:left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lub posiada inne certyfikaty/zaświadczenia umożliwiające przeprowadzenie szkolenia</w:t>
      </w:r>
    </w:p>
    <w:p w14:paraId="04215567" w14:textId="77777777" w:rsidR="00312C4D" w:rsidRPr="00FC380E" w:rsidRDefault="00312C4D" w:rsidP="00312C4D">
      <w:pPr>
        <w:pStyle w:val="Akapitzlist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0DD601A6" w14:textId="77777777" w:rsidR="00312C4D" w:rsidRPr="00FC380E" w:rsidRDefault="00312C4D" w:rsidP="00312C4D">
      <w:pPr>
        <w:pStyle w:val="Akapitzlist"/>
        <w:ind w:left="0"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……………………………………………………………………………………………………………...</w:t>
      </w:r>
    </w:p>
    <w:p w14:paraId="6609FDBE" w14:textId="77777777" w:rsidR="00312C4D" w:rsidRPr="00FC380E" w:rsidRDefault="00312C4D" w:rsidP="00312C4D">
      <w:pPr>
        <w:pStyle w:val="Akapitzlist"/>
        <w:ind w:left="0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>(wskazać na posiadane certyfikaty/zaświadczenia, datę ich ukończenia, podmiot wydający)</w:t>
      </w:r>
    </w:p>
    <w:p w14:paraId="285843F5" w14:textId="77777777" w:rsidR="00312C4D" w:rsidRPr="00FC380E" w:rsidRDefault="00312C4D" w:rsidP="00312C4D">
      <w:pPr>
        <w:pStyle w:val="Akapitzlist"/>
        <w:ind w:lef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5D33D0FD" w14:textId="4915B5FC" w:rsidR="00312C4D" w:rsidRPr="00DC77AA" w:rsidRDefault="00312C4D" w:rsidP="00312C4D">
      <w:pPr>
        <w:pStyle w:val="Akapitzlist"/>
        <w:numPr>
          <w:ilvl w:val="0"/>
          <w:numId w:val="29"/>
        </w:numPr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w/w</w:t>
      </w:r>
      <w:r w:rsidRPr="00FC380E">
        <w:rPr>
          <w:rFonts w:ascii="Arial" w:hAnsi="Arial" w:cs="Arial"/>
          <w:b/>
          <w:color w:val="auto"/>
          <w:sz w:val="22"/>
          <w:szCs w:val="22"/>
        </w:rPr>
        <w:tab/>
      </w:r>
      <w:r w:rsidR="004F7B9B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osoba wyznaczona przeze mnie do realizacji zamówienia </w:t>
      </w:r>
      <w:r w:rsidRPr="00FC380E">
        <w:rPr>
          <w:rFonts w:ascii="Arial" w:hAnsi="Arial" w:cs="Arial"/>
          <w:color w:val="auto"/>
          <w:sz w:val="22"/>
          <w:szCs w:val="22"/>
        </w:rPr>
        <w:t xml:space="preserve">posiada doświadczenie umożliwiające przeprowadzenie danego szkolenia, przy czym minimalne doświadczenie zawodowe w danej dziedzinie objętej przedmiotem zamówienia </w:t>
      </w:r>
      <w:r>
        <w:rPr>
          <w:rFonts w:ascii="Arial" w:hAnsi="Arial" w:cs="Arial"/>
          <w:color w:val="auto"/>
          <w:sz w:val="22"/>
          <w:szCs w:val="22"/>
        </w:rPr>
        <w:t>w ramach Zadania II</w:t>
      </w:r>
      <w:r w:rsidRPr="00FC380E">
        <w:rPr>
          <w:rFonts w:ascii="Arial" w:hAnsi="Arial" w:cs="Arial"/>
          <w:color w:val="auto"/>
          <w:sz w:val="22"/>
          <w:szCs w:val="22"/>
        </w:rPr>
        <w:t xml:space="preserve"> lub podobnej rodzajowo nie jest krótsze niż 2 lata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27E56296" w14:textId="77777777" w:rsidR="00312C4D" w:rsidRPr="00FC380E" w:rsidRDefault="00312C4D" w:rsidP="00312C4D">
      <w:pPr>
        <w:numPr>
          <w:ilvl w:val="0"/>
          <w:numId w:val="29"/>
        </w:numPr>
        <w:tabs>
          <w:tab w:val="left" w:pos="284"/>
        </w:tabs>
        <w:ind w:left="284" w:hanging="284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lastRenderedPageBreak/>
        <w:t xml:space="preserve">w/w osoba wyznaczona przeze mnie do realizacji zamówienia </w:t>
      </w:r>
      <w:r w:rsidRPr="00FC380E">
        <w:rPr>
          <w:rFonts w:ascii="Arial" w:hAnsi="Arial" w:cs="Arial"/>
          <w:color w:val="auto"/>
          <w:sz w:val="22"/>
          <w:szCs w:val="22"/>
        </w:rPr>
        <w:t xml:space="preserve">posiada kompetencje społeczne i metodyczne związane z kształceniem osób dorosłych - rozumiane jako: </w:t>
      </w:r>
      <w:r w:rsidRPr="00FC380E">
        <w:rPr>
          <w:rFonts w:ascii="Arial" w:hAnsi="Arial" w:cs="Arial"/>
          <w:b/>
          <w:color w:val="auto"/>
          <w:sz w:val="22"/>
          <w:szCs w:val="22"/>
        </w:rPr>
        <w:t>ukończony min. 60 godzinny kurs dydaktyczny*/ przygotowujący do kształcenia dorosłych* (*podkreślić jedną opcję)</w:t>
      </w:r>
    </w:p>
    <w:p w14:paraId="2603E4D1" w14:textId="77777777" w:rsidR="00312C4D" w:rsidRPr="00FC380E" w:rsidRDefault="00312C4D" w:rsidP="00312C4D">
      <w:pPr>
        <w:tabs>
          <w:tab w:val="left" w:pos="284"/>
        </w:tabs>
        <w:ind w:left="284"/>
        <w:contextualSpacing/>
        <w:rPr>
          <w:rFonts w:ascii="Arial" w:hAnsi="Arial" w:cs="Arial"/>
          <w:color w:val="auto"/>
          <w:sz w:val="22"/>
          <w:szCs w:val="22"/>
        </w:rPr>
      </w:pPr>
    </w:p>
    <w:p w14:paraId="7E6DF4F9" w14:textId="77777777" w:rsidR="00312C4D" w:rsidRPr="00FC380E" w:rsidRDefault="00312C4D" w:rsidP="00312C4D">
      <w:pPr>
        <w:tabs>
          <w:tab w:val="left" w:pos="284"/>
        </w:tabs>
        <w:ind w:left="284"/>
        <w:contextualSpacing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…………………………………………………………………………………………………….</w:t>
      </w:r>
    </w:p>
    <w:p w14:paraId="5B5BE67F" w14:textId="77777777" w:rsidR="00312C4D" w:rsidRPr="00FC380E" w:rsidRDefault="00312C4D" w:rsidP="00312C4D">
      <w:pPr>
        <w:tabs>
          <w:tab w:val="left" w:pos="284"/>
        </w:tabs>
        <w:ind w:left="284"/>
        <w:contextualSpacing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>(wskazać na posiadane kursy, liczbę godzin kursu, datę ich ukończenia, podmiot organizujący)</w:t>
      </w:r>
    </w:p>
    <w:p w14:paraId="6FA681A8" w14:textId="77777777" w:rsidR="00312C4D" w:rsidRPr="00FC380E" w:rsidRDefault="00312C4D" w:rsidP="00312C4D">
      <w:pPr>
        <w:tabs>
          <w:tab w:val="left" w:pos="284"/>
        </w:tabs>
        <w:ind w:left="284"/>
        <w:contextualSpacing/>
        <w:rPr>
          <w:rFonts w:ascii="Arial" w:hAnsi="Arial" w:cs="Arial"/>
          <w:b/>
          <w:color w:val="auto"/>
          <w:sz w:val="22"/>
          <w:szCs w:val="22"/>
        </w:rPr>
      </w:pPr>
    </w:p>
    <w:p w14:paraId="61C8FCF8" w14:textId="77777777" w:rsidR="00312C4D" w:rsidRPr="00FC380E" w:rsidRDefault="00312C4D" w:rsidP="00312C4D">
      <w:pPr>
        <w:tabs>
          <w:tab w:val="left" w:pos="284"/>
        </w:tabs>
        <w:ind w:left="284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lub posiada doświadczenie w kształceniu dorosłych – min. 750 godzin</w:t>
      </w:r>
    </w:p>
    <w:p w14:paraId="769DA882" w14:textId="77777777" w:rsidR="00312C4D" w:rsidRDefault="00312C4D" w:rsidP="00312C4D">
      <w:pPr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14:paraId="19566B14" w14:textId="77777777" w:rsidR="00312C4D" w:rsidRPr="00DC77AA" w:rsidRDefault="00312C4D" w:rsidP="00312C4D">
      <w:pPr>
        <w:ind w:left="284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DC77AA">
        <w:rPr>
          <w:rFonts w:ascii="Arial" w:hAnsi="Arial" w:cs="Arial"/>
          <w:bCs/>
          <w:color w:val="auto"/>
          <w:sz w:val="22"/>
          <w:szCs w:val="22"/>
        </w:rPr>
        <w:t>…………………………………………………………………………………………………….</w:t>
      </w:r>
    </w:p>
    <w:p w14:paraId="2356AED1" w14:textId="77777777" w:rsidR="00312C4D" w:rsidRPr="00DC77AA" w:rsidRDefault="00312C4D" w:rsidP="00312C4D">
      <w:pPr>
        <w:ind w:left="284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DC77AA">
        <w:rPr>
          <w:rFonts w:ascii="Arial" w:hAnsi="Arial" w:cs="Arial"/>
          <w:bCs/>
          <w:color w:val="auto"/>
          <w:sz w:val="22"/>
          <w:szCs w:val="22"/>
        </w:rPr>
        <w:t>(wskazać ilość posiadanych godzin doświadczenia w kształceniu dorosłych, podmiot/y zlecający/e, okres świadczenia usług – rok)</w:t>
      </w:r>
    </w:p>
    <w:p w14:paraId="4F7D4584" w14:textId="77777777" w:rsidR="00312C4D" w:rsidRPr="00FC380E" w:rsidRDefault="00312C4D" w:rsidP="00312C4D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13E0BEA2" w14:textId="77777777" w:rsidR="00312C4D" w:rsidRPr="00FC380E" w:rsidRDefault="00312C4D" w:rsidP="00312C4D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2FFE12FC" w14:textId="77777777" w:rsidR="00312C4D" w:rsidRPr="00FC380E" w:rsidRDefault="00312C4D" w:rsidP="00312C4D">
      <w:pPr>
        <w:jc w:val="both"/>
        <w:rPr>
          <w:rFonts w:ascii="Arial" w:hAnsi="Arial" w:cs="Arial"/>
          <w:b/>
          <w:i/>
          <w:iCs/>
          <w:color w:val="auto"/>
          <w:szCs w:val="22"/>
        </w:rPr>
      </w:pPr>
    </w:p>
    <w:p w14:paraId="412B27FC" w14:textId="77777777" w:rsidR="00312C4D" w:rsidRPr="00FC380E" w:rsidRDefault="00312C4D" w:rsidP="00312C4D">
      <w:pPr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b/>
          <w:i/>
          <w:iCs/>
          <w:color w:val="auto"/>
          <w:szCs w:val="22"/>
        </w:rPr>
        <w:t xml:space="preserve">Wymóg Zamawiającego: </w:t>
      </w:r>
    </w:p>
    <w:p w14:paraId="2FA9D19A" w14:textId="77777777" w:rsidR="00312C4D" w:rsidRPr="00FC380E" w:rsidRDefault="00312C4D" w:rsidP="00312C4D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20DADFBB" w14:textId="77777777" w:rsidR="00312C4D" w:rsidRPr="00FC380E" w:rsidRDefault="00312C4D" w:rsidP="004F7B9B">
      <w:pPr>
        <w:numPr>
          <w:ilvl w:val="0"/>
          <w:numId w:val="30"/>
        </w:numPr>
        <w:ind w:left="567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wykształcenie wyższe/zawodowe lub inne certyfikaty/zaświadczenia </w:t>
      </w:r>
      <w:r w:rsidRPr="00FC380E">
        <w:rPr>
          <w:rFonts w:ascii="Arial" w:hAnsi="Arial" w:cs="Arial"/>
          <w:b/>
          <w:color w:val="auto"/>
          <w:sz w:val="22"/>
          <w:szCs w:val="22"/>
        </w:rPr>
        <w:t>umożliwiające przeprowadzenie danego szkolenia</w:t>
      </w:r>
      <w:r w:rsidRPr="00FC380E">
        <w:rPr>
          <w:rFonts w:ascii="Arial" w:hAnsi="Arial" w:cs="Arial"/>
          <w:color w:val="auto"/>
          <w:sz w:val="22"/>
          <w:szCs w:val="22"/>
        </w:rPr>
        <w:t>;</w:t>
      </w:r>
    </w:p>
    <w:p w14:paraId="07C5DA29" w14:textId="77777777" w:rsidR="00312C4D" w:rsidRPr="00FC380E" w:rsidRDefault="00312C4D" w:rsidP="004F7B9B">
      <w:pPr>
        <w:numPr>
          <w:ilvl w:val="0"/>
          <w:numId w:val="30"/>
        </w:numPr>
        <w:ind w:left="567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doświadczenie umożliwiające przeprowadzenie danego szkolenia, przy czym minimalne </w:t>
      </w:r>
      <w:r w:rsidRPr="00FC380E">
        <w:rPr>
          <w:rFonts w:ascii="Arial" w:hAnsi="Arial" w:cs="Arial"/>
          <w:b/>
          <w:color w:val="auto"/>
          <w:sz w:val="22"/>
          <w:szCs w:val="22"/>
        </w:rPr>
        <w:t>doświadczenie zawodowe w danej dziedzinie objętej przedmiotem zamówienia lub podobnej rodzajowo nie jest krótsze niż 2 lata</w:t>
      </w:r>
      <w:r w:rsidRPr="00FC380E">
        <w:rPr>
          <w:rFonts w:ascii="Arial" w:hAnsi="Arial" w:cs="Arial"/>
          <w:color w:val="auto"/>
          <w:sz w:val="22"/>
          <w:szCs w:val="22"/>
        </w:rPr>
        <w:t>;</w:t>
      </w:r>
    </w:p>
    <w:p w14:paraId="4C4F0679" w14:textId="77777777" w:rsidR="00312C4D" w:rsidRPr="00FC380E" w:rsidRDefault="00312C4D" w:rsidP="004F7B9B">
      <w:pPr>
        <w:numPr>
          <w:ilvl w:val="0"/>
          <w:numId w:val="30"/>
        </w:numPr>
        <w:ind w:left="567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posiada kompetencje społeczne i metodyczne związane z kształceniem osób dorosłych (rozumiane jako </w:t>
      </w:r>
      <w:r w:rsidRPr="00FC380E">
        <w:rPr>
          <w:rFonts w:ascii="Arial" w:hAnsi="Arial" w:cs="Arial"/>
          <w:b/>
          <w:color w:val="auto"/>
          <w:sz w:val="22"/>
          <w:szCs w:val="22"/>
        </w:rPr>
        <w:t>ukończony min. 60 godzinny kurs dydaktyczny lub przygotowujący do kształcenia dorosłych lub wykazanie doświadczenia w kształceniu dorosłych – min. 750 godzin</w:t>
      </w:r>
      <w:r w:rsidRPr="00FC380E">
        <w:rPr>
          <w:rFonts w:ascii="Arial" w:hAnsi="Arial" w:cs="Arial"/>
          <w:color w:val="auto"/>
          <w:sz w:val="22"/>
          <w:szCs w:val="22"/>
        </w:rPr>
        <w:t>).</w:t>
      </w:r>
    </w:p>
    <w:p w14:paraId="0EB836E9" w14:textId="77777777" w:rsidR="00312C4D" w:rsidRPr="00FC380E" w:rsidRDefault="00312C4D" w:rsidP="00312C4D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C1F5226" w14:textId="77777777" w:rsidR="00312C4D" w:rsidRPr="00FC380E" w:rsidRDefault="00312C4D" w:rsidP="00312C4D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89F5CE9" w14:textId="77777777" w:rsidR="00312C4D" w:rsidRPr="00FC380E" w:rsidRDefault="00312C4D" w:rsidP="00312C4D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44BC4012" w14:textId="77777777" w:rsidR="00312C4D" w:rsidRDefault="00312C4D" w:rsidP="00312C4D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04F2BBD3" w14:textId="77777777" w:rsidR="00312C4D" w:rsidRPr="00FC380E" w:rsidRDefault="00312C4D" w:rsidP="00312C4D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 w:rsidRPr="00A6312B">
        <w:rPr>
          <w:rFonts w:ascii="Arial" w:hAnsi="Arial" w:cs="Arial"/>
          <w:b/>
          <w:sz w:val="22"/>
          <w:szCs w:val="22"/>
        </w:rPr>
        <w:t>UWAGA!</w:t>
      </w:r>
      <w:r>
        <w:rPr>
          <w:rFonts w:ascii="Arial" w:hAnsi="Arial" w:cs="Arial"/>
          <w:sz w:val="22"/>
          <w:szCs w:val="22"/>
        </w:rPr>
        <w:t xml:space="preserve"> </w:t>
      </w:r>
      <w:r w:rsidRPr="00A6312B">
        <w:rPr>
          <w:rFonts w:ascii="Arial" w:hAnsi="Arial" w:cs="Arial"/>
          <w:sz w:val="22"/>
          <w:szCs w:val="22"/>
        </w:rPr>
        <w:t xml:space="preserve">Zamawiający zastrzega jednocześnie prawo do żądania od wyłonionego Wykonawcy, najpóźniej w dniu zawarcia umowy dokumentów potwierdzających posiadanie przez każdego skierowanego do realizacji zamówienia trenera/instruktora </w:t>
      </w:r>
      <w:r>
        <w:rPr>
          <w:rFonts w:ascii="Arial" w:hAnsi="Arial" w:cs="Arial"/>
          <w:sz w:val="22"/>
          <w:szCs w:val="22"/>
        </w:rPr>
        <w:t xml:space="preserve">w/w </w:t>
      </w:r>
      <w:r w:rsidRPr="00A6312B">
        <w:rPr>
          <w:rFonts w:ascii="Arial" w:hAnsi="Arial" w:cs="Arial"/>
          <w:sz w:val="22"/>
          <w:szCs w:val="22"/>
        </w:rPr>
        <w:t>wymagań, w tym kopie dyplomów, certyfikatów, referencji, zaświadczeń, świadectw pracy, itp.</w:t>
      </w:r>
    </w:p>
    <w:p w14:paraId="6F1C337D" w14:textId="77777777" w:rsidR="00312C4D" w:rsidRPr="00FC380E" w:rsidRDefault="00312C4D" w:rsidP="00312C4D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27F03833" w14:textId="77777777" w:rsidR="00312C4D" w:rsidRDefault="00312C4D" w:rsidP="00312C4D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45A8C4AF" w14:textId="77777777" w:rsidR="00312C4D" w:rsidRDefault="00312C4D" w:rsidP="00312C4D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768E4457" w14:textId="77777777" w:rsidR="00312C4D" w:rsidRDefault="00312C4D" w:rsidP="00312C4D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4AE0A47B" w14:textId="77777777" w:rsidR="00312C4D" w:rsidRDefault="00312C4D" w:rsidP="00312C4D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2712EBA9" w14:textId="77777777" w:rsidR="00312C4D" w:rsidRPr="00FC380E" w:rsidRDefault="00312C4D" w:rsidP="00312C4D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 w:rsidRPr="00FC380E">
        <w:rPr>
          <w:rFonts w:ascii="Arial" w:hAnsi="Arial" w:cs="Arial"/>
          <w:sz w:val="22"/>
          <w:szCs w:val="22"/>
        </w:rPr>
        <w:t>……………………….…………..</w:t>
      </w:r>
      <w:r w:rsidRPr="00FC380E">
        <w:rPr>
          <w:rFonts w:ascii="Arial" w:hAnsi="Arial" w:cs="Arial"/>
          <w:sz w:val="22"/>
          <w:szCs w:val="22"/>
        </w:rPr>
        <w:tab/>
        <w:t>………………………………..…………………………..……</w:t>
      </w:r>
    </w:p>
    <w:p w14:paraId="1BE7783B" w14:textId="77777777" w:rsidR="00312C4D" w:rsidRPr="00FC380E" w:rsidRDefault="00312C4D" w:rsidP="00312C4D">
      <w:pPr>
        <w:ind w:left="3540" w:hanging="3539"/>
        <w:outlineLvl w:val="0"/>
        <w:rPr>
          <w:rFonts w:ascii="Arial" w:hAnsi="Arial" w:cs="Arial"/>
          <w:i/>
          <w:iCs/>
          <w:szCs w:val="22"/>
        </w:rPr>
      </w:pPr>
      <w:r w:rsidRPr="00FC380E">
        <w:rPr>
          <w:rFonts w:ascii="Arial" w:hAnsi="Arial" w:cs="Arial"/>
          <w:szCs w:val="22"/>
        </w:rPr>
        <w:t>(miejscowość, data)</w:t>
      </w:r>
      <w:r w:rsidRPr="00FC380E">
        <w:rPr>
          <w:rFonts w:ascii="Arial" w:hAnsi="Arial" w:cs="Arial"/>
          <w:szCs w:val="22"/>
        </w:rPr>
        <w:tab/>
      </w:r>
      <w:r w:rsidRPr="00FC380E">
        <w:rPr>
          <w:rFonts w:ascii="Arial" w:hAnsi="Arial" w:cs="Arial"/>
          <w:i/>
          <w:iCs/>
          <w:szCs w:val="22"/>
        </w:rPr>
        <w:t>Podpis osoby/osób upoważnionych do składania oświadczeń woli w imieniu Wykonawcy</w:t>
      </w:r>
    </w:p>
    <w:p w14:paraId="1E920AFD" w14:textId="279C937C" w:rsidR="004320C0" w:rsidRPr="00925790" w:rsidRDefault="00D66C8D" w:rsidP="00D66C8D">
      <w:pPr>
        <w:rPr>
          <w:rFonts w:ascii="Arial" w:hAnsi="Arial" w:cs="Arial"/>
          <w:b/>
          <w:bCs/>
          <w:color w:val="auto"/>
          <w:sz w:val="22"/>
          <w:szCs w:val="22"/>
          <w:lang w:eastAsia="en-US"/>
        </w:rPr>
      </w:pPr>
      <w:bookmarkStart w:id="0" w:name="_GoBack"/>
      <w:bookmarkEnd w:id="0"/>
      <w:r w:rsidRPr="00925790">
        <w:rPr>
          <w:rFonts w:ascii="Arial" w:hAnsi="Arial" w:cs="Arial"/>
          <w:b/>
          <w:bCs/>
          <w:color w:val="auto"/>
          <w:sz w:val="22"/>
          <w:szCs w:val="22"/>
          <w:lang w:eastAsia="en-US"/>
        </w:rPr>
        <w:t xml:space="preserve"> </w:t>
      </w:r>
    </w:p>
    <w:p w14:paraId="73CF85DD" w14:textId="47183F44" w:rsidR="00F51919" w:rsidRPr="00925790" w:rsidRDefault="00F51919" w:rsidP="00F51919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eastAsia="en-US"/>
        </w:rPr>
      </w:pPr>
    </w:p>
    <w:sectPr w:rsidR="00F51919" w:rsidRPr="00925790" w:rsidSect="004F2CF6">
      <w:headerReference w:type="default" r:id="rId9"/>
      <w:footerReference w:type="default" r:id="rId10"/>
      <w:pgSz w:w="11906" w:h="16838"/>
      <w:pgMar w:top="2237" w:right="1274" w:bottom="709" w:left="1417" w:header="340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84D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7236F9" w16cex:dateUtc="2024-12-2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84D217" w16cid:durableId="777236F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530E2" w14:textId="77777777" w:rsidR="00311485" w:rsidRDefault="00311485">
      <w:r>
        <w:separator/>
      </w:r>
    </w:p>
  </w:endnote>
  <w:endnote w:type="continuationSeparator" w:id="0">
    <w:p w14:paraId="7094A32F" w14:textId="77777777" w:rsidR="00311485" w:rsidRDefault="00311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6A801" w14:textId="77777777" w:rsidR="0064084D" w:rsidRPr="009A1F9E" w:rsidRDefault="0064084D" w:rsidP="00816864">
    <w:pPr>
      <w:tabs>
        <w:tab w:val="center" w:pos="4536"/>
        <w:tab w:val="left" w:pos="5715"/>
        <w:tab w:val="right" w:pos="9072"/>
      </w:tabs>
      <w:spacing w:after="240"/>
      <w:rPr>
        <w:rFonts w:ascii="Calibri" w:hAnsi="Calibri"/>
      </w:rPr>
    </w:pPr>
    <w:r>
      <w:rPr>
        <w:rFonts w:ascii="Calibri" w:hAnsi="Calibri"/>
      </w:rPr>
      <w:tab/>
    </w:r>
    <w:r>
      <w:rPr>
        <w:rFonts w:ascii="Calibri" w:hAnsi="Calibri"/>
      </w:rPr>
      <w:tab/>
    </w:r>
  </w:p>
  <w:p w14:paraId="2C37F4DF" w14:textId="77777777" w:rsidR="0064084D" w:rsidRDefault="0064084D" w:rsidP="008168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D982B" w14:textId="77777777" w:rsidR="00311485" w:rsidRDefault="00311485">
      <w:r>
        <w:separator/>
      </w:r>
    </w:p>
  </w:footnote>
  <w:footnote w:type="continuationSeparator" w:id="0">
    <w:p w14:paraId="6C66F66E" w14:textId="77777777" w:rsidR="00311485" w:rsidRDefault="00311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D5407" w14:textId="77777777" w:rsidR="0064084D" w:rsidRPr="008D2017" w:rsidRDefault="0064084D" w:rsidP="008D2017">
    <w:pPr>
      <w:pStyle w:val="Nagwek"/>
    </w:pPr>
    <w:r w:rsidRPr="00B77A3E">
      <w:rPr>
        <w:rFonts w:ascii="Arial" w:eastAsia="Calibri" w:hAnsi="Arial" w:cs="Arial"/>
        <w:noProof/>
        <w:color w:val="auto"/>
        <w:sz w:val="22"/>
        <w:szCs w:val="22"/>
      </w:rPr>
      <w:drawing>
        <wp:inline distT="0" distB="0" distL="0" distR="0" wp14:anchorId="59A13060" wp14:editId="17C9BFE6">
          <wp:extent cx="5760720" cy="609600"/>
          <wp:effectExtent l="0" t="0" r="0" b="0"/>
          <wp:docPr id="1" name="Obraz 1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5">
    <w:nsid w:val="0000000A"/>
    <w:multiLevelType w:val="multilevel"/>
    <w:tmpl w:val="3790E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01315283"/>
    <w:multiLevelType w:val="hybridMultilevel"/>
    <w:tmpl w:val="CE681A18"/>
    <w:lvl w:ilvl="0" w:tplc="FB20A75A">
      <w:start w:val="1"/>
      <w:numFmt w:val="upperRoman"/>
      <w:lvlText w:val="%1."/>
      <w:lvlJc w:val="left"/>
      <w:pPr>
        <w:ind w:left="161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70" w:hanging="360"/>
      </w:pPr>
    </w:lvl>
    <w:lvl w:ilvl="2" w:tplc="0415001B" w:tentative="1">
      <w:start w:val="1"/>
      <w:numFmt w:val="lowerRoman"/>
      <w:lvlText w:val="%3."/>
      <w:lvlJc w:val="right"/>
      <w:pPr>
        <w:ind w:left="2690" w:hanging="180"/>
      </w:pPr>
    </w:lvl>
    <w:lvl w:ilvl="3" w:tplc="0415000F" w:tentative="1">
      <w:start w:val="1"/>
      <w:numFmt w:val="decimal"/>
      <w:lvlText w:val="%4."/>
      <w:lvlJc w:val="left"/>
      <w:pPr>
        <w:ind w:left="3410" w:hanging="360"/>
      </w:pPr>
    </w:lvl>
    <w:lvl w:ilvl="4" w:tplc="04150019" w:tentative="1">
      <w:start w:val="1"/>
      <w:numFmt w:val="lowerLetter"/>
      <w:lvlText w:val="%5."/>
      <w:lvlJc w:val="left"/>
      <w:pPr>
        <w:ind w:left="4130" w:hanging="360"/>
      </w:pPr>
    </w:lvl>
    <w:lvl w:ilvl="5" w:tplc="0415001B" w:tentative="1">
      <w:start w:val="1"/>
      <w:numFmt w:val="lowerRoman"/>
      <w:lvlText w:val="%6."/>
      <w:lvlJc w:val="right"/>
      <w:pPr>
        <w:ind w:left="4850" w:hanging="180"/>
      </w:pPr>
    </w:lvl>
    <w:lvl w:ilvl="6" w:tplc="0415000F" w:tentative="1">
      <w:start w:val="1"/>
      <w:numFmt w:val="decimal"/>
      <w:lvlText w:val="%7."/>
      <w:lvlJc w:val="left"/>
      <w:pPr>
        <w:ind w:left="5570" w:hanging="360"/>
      </w:pPr>
    </w:lvl>
    <w:lvl w:ilvl="7" w:tplc="04150019" w:tentative="1">
      <w:start w:val="1"/>
      <w:numFmt w:val="lowerLetter"/>
      <w:lvlText w:val="%8."/>
      <w:lvlJc w:val="left"/>
      <w:pPr>
        <w:ind w:left="6290" w:hanging="360"/>
      </w:pPr>
    </w:lvl>
    <w:lvl w:ilvl="8" w:tplc="041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9">
    <w:nsid w:val="04806315"/>
    <w:multiLevelType w:val="hybridMultilevel"/>
    <w:tmpl w:val="36083340"/>
    <w:lvl w:ilvl="0" w:tplc="FFFFFFFF">
      <w:start w:val="1"/>
      <w:numFmt w:val="lowerLetter"/>
      <w:lvlText w:val="%1)"/>
      <w:lvlJc w:val="left"/>
      <w:pPr>
        <w:ind w:left="89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>
    <w:nsid w:val="14B65089"/>
    <w:multiLevelType w:val="hybridMultilevel"/>
    <w:tmpl w:val="95FAFFD2"/>
    <w:lvl w:ilvl="0" w:tplc="04150011">
      <w:start w:val="1"/>
      <w:numFmt w:val="decimal"/>
      <w:lvlText w:val="%1)"/>
      <w:lvlJc w:val="left"/>
      <w:pPr>
        <w:ind w:left="1023" w:hanging="360"/>
      </w:pPr>
    </w:lvl>
    <w:lvl w:ilvl="1" w:tplc="04150019" w:tentative="1">
      <w:start w:val="1"/>
      <w:numFmt w:val="lowerLetter"/>
      <w:lvlText w:val="%2."/>
      <w:lvlJc w:val="left"/>
      <w:pPr>
        <w:ind w:left="1743" w:hanging="360"/>
      </w:pPr>
    </w:lvl>
    <w:lvl w:ilvl="2" w:tplc="0415001B" w:tentative="1">
      <w:start w:val="1"/>
      <w:numFmt w:val="lowerRoman"/>
      <w:lvlText w:val="%3."/>
      <w:lvlJc w:val="right"/>
      <w:pPr>
        <w:ind w:left="2463" w:hanging="180"/>
      </w:pPr>
    </w:lvl>
    <w:lvl w:ilvl="3" w:tplc="0415000F" w:tentative="1">
      <w:start w:val="1"/>
      <w:numFmt w:val="decimal"/>
      <w:lvlText w:val="%4."/>
      <w:lvlJc w:val="left"/>
      <w:pPr>
        <w:ind w:left="3183" w:hanging="360"/>
      </w:pPr>
    </w:lvl>
    <w:lvl w:ilvl="4" w:tplc="04150019" w:tentative="1">
      <w:start w:val="1"/>
      <w:numFmt w:val="lowerLetter"/>
      <w:lvlText w:val="%5."/>
      <w:lvlJc w:val="left"/>
      <w:pPr>
        <w:ind w:left="3903" w:hanging="360"/>
      </w:pPr>
    </w:lvl>
    <w:lvl w:ilvl="5" w:tplc="0415001B" w:tentative="1">
      <w:start w:val="1"/>
      <w:numFmt w:val="lowerRoman"/>
      <w:lvlText w:val="%6."/>
      <w:lvlJc w:val="right"/>
      <w:pPr>
        <w:ind w:left="4623" w:hanging="180"/>
      </w:pPr>
    </w:lvl>
    <w:lvl w:ilvl="6" w:tplc="0415000F" w:tentative="1">
      <w:start w:val="1"/>
      <w:numFmt w:val="decimal"/>
      <w:lvlText w:val="%7."/>
      <w:lvlJc w:val="left"/>
      <w:pPr>
        <w:ind w:left="5343" w:hanging="360"/>
      </w:pPr>
    </w:lvl>
    <w:lvl w:ilvl="7" w:tplc="04150019" w:tentative="1">
      <w:start w:val="1"/>
      <w:numFmt w:val="lowerLetter"/>
      <w:lvlText w:val="%8."/>
      <w:lvlJc w:val="left"/>
      <w:pPr>
        <w:ind w:left="6063" w:hanging="360"/>
      </w:pPr>
    </w:lvl>
    <w:lvl w:ilvl="8" w:tplc="0415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11">
    <w:nsid w:val="18AD59D6"/>
    <w:multiLevelType w:val="hybridMultilevel"/>
    <w:tmpl w:val="7898E0CC"/>
    <w:lvl w:ilvl="0" w:tplc="9BA6AC62">
      <w:start w:val="1"/>
      <w:numFmt w:val="upperRoman"/>
      <w:lvlText w:val="%1."/>
      <w:lvlJc w:val="left"/>
      <w:pPr>
        <w:ind w:left="167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35" w:hanging="360"/>
      </w:pPr>
    </w:lvl>
    <w:lvl w:ilvl="2" w:tplc="0415001B" w:tentative="1">
      <w:start w:val="1"/>
      <w:numFmt w:val="lowerRoman"/>
      <w:lvlText w:val="%3."/>
      <w:lvlJc w:val="right"/>
      <w:pPr>
        <w:ind w:left="2755" w:hanging="180"/>
      </w:pPr>
    </w:lvl>
    <w:lvl w:ilvl="3" w:tplc="0415000F" w:tentative="1">
      <w:start w:val="1"/>
      <w:numFmt w:val="decimal"/>
      <w:lvlText w:val="%4."/>
      <w:lvlJc w:val="left"/>
      <w:pPr>
        <w:ind w:left="3475" w:hanging="360"/>
      </w:pPr>
    </w:lvl>
    <w:lvl w:ilvl="4" w:tplc="04150019" w:tentative="1">
      <w:start w:val="1"/>
      <w:numFmt w:val="lowerLetter"/>
      <w:lvlText w:val="%5."/>
      <w:lvlJc w:val="left"/>
      <w:pPr>
        <w:ind w:left="4195" w:hanging="360"/>
      </w:pPr>
    </w:lvl>
    <w:lvl w:ilvl="5" w:tplc="0415001B" w:tentative="1">
      <w:start w:val="1"/>
      <w:numFmt w:val="lowerRoman"/>
      <w:lvlText w:val="%6."/>
      <w:lvlJc w:val="right"/>
      <w:pPr>
        <w:ind w:left="4915" w:hanging="180"/>
      </w:pPr>
    </w:lvl>
    <w:lvl w:ilvl="6" w:tplc="0415000F" w:tentative="1">
      <w:start w:val="1"/>
      <w:numFmt w:val="decimal"/>
      <w:lvlText w:val="%7."/>
      <w:lvlJc w:val="left"/>
      <w:pPr>
        <w:ind w:left="5635" w:hanging="360"/>
      </w:pPr>
    </w:lvl>
    <w:lvl w:ilvl="7" w:tplc="04150019" w:tentative="1">
      <w:start w:val="1"/>
      <w:numFmt w:val="lowerLetter"/>
      <w:lvlText w:val="%8."/>
      <w:lvlJc w:val="left"/>
      <w:pPr>
        <w:ind w:left="6355" w:hanging="360"/>
      </w:pPr>
    </w:lvl>
    <w:lvl w:ilvl="8" w:tplc="0415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12">
    <w:nsid w:val="197967BB"/>
    <w:multiLevelType w:val="hybridMultilevel"/>
    <w:tmpl w:val="6F9880C8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FE0C54"/>
    <w:multiLevelType w:val="hybridMultilevel"/>
    <w:tmpl w:val="6F9880C8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98092A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127BD"/>
    <w:multiLevelType w:val="hybridMultilevel"/>
    <w:tmpl w:val="7DFCAB42"/>
    <w:lvl w:ilvl="0" w:tplc="85BE2F22">
      <w:start w:val="1"/>
      <w:numFmt w:val="lowerLetter"/>
      <w:lvlText w:val="%1)"/>
      <w:lvlJc w:val="left"/>
      <w:pPr>
        <w:ind w:left="890" w:hanging="360"/>
      </w:pPr>
      <w:rPr>
        <w:rFonts w:hint="default"/>
        <w:b w:val="0"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6">
    <w:nsid w:val="237A41A4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D0436"/>
    <w:multiLevelType w:val="hybridMultilevel"/>
    <w:tmpl w:val="C2B8A5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89366E"/>
    <w:multiLevelType w:val="hybridMultilevel"/>
    <w:tmpl w:val="C2B8A5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A602D"/>
    <w:multiLevelType w:val="hybridMultilevel"/>
    <w:tmpl w:val="AE384F4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E075C4E"/>
    <w:multiLevelType w:val="hybridMultilevel"/>
    <w:tmpl w:val="03DC56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07258"/>
    <w:multiLevelType w:val="hybridMultilevel"/>
    <w:tmpl w:val="8B12CBBC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2D0C28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750F73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BA461C"/>
    <w:multiLevelType w:val="hybridMultilevel"/>
    <w:tmpl w:val="61741FAE"/>
    <w:lvl w:ilvl="0" w:tplc="BF8AAB1E">
      <w:start w:val="1"/>
      <w:numFmt w:val="bullet"/>
      <w:lvlText w:val="-"/>
      <w:lvlJc w:val="left"/>
      <w:pPr>
        <w:ind w:left="890" w:hanging="360"/>
      </w:pPr>
      <w:rPr>
        <w:rFonts w:ascii="Arial Black" w:hAnsi="Arial Black"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7">
    <w:nsid w:val="45AC11CB"/>
    <w:multiLevelType w:val="hybridMultilevel"/>
    <w:tmpl w:val="9B1E53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AB4CDE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8B6906"/>
    <w:multiLevelType w:val="hybridMultilevel"/>
    <w:tmpl w:val="C2B8A5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564333"/>
    <w:multiLevelType w:val="hybridMultilevel"/>
    <w:tmpl w:val="9CFA8F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0A20F7E"/>
    <w:multiLevelType w:val="hybridMultilevel"/>
    <w:tmpl w:val="8B12CBBC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C01F1"/>
    <w:multiLevelType w:val="hybridMultilevel"/>
    <w:tmpl w:val="BE2AF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E97E5B"/>
    <w:multiLevelType w:val="hybridMultilevel"/>
    <w:tmpl w:val="EDF2F8DA"/>
    <w:lvl w:ilvl="0" w:tplc="627C8D48">
      <w:start w:val="1"/>
      <w:numFmt w:val="lowerLetter"/>
      <w:lvlText w:val="%1)"/>
      <w:lvlJc w:val="left"/>
      <w:pPr>
        <w:ind w:left="12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70" w:hanging="360"/>
      </w:pPr>
    </w:lvl>
    <w:lvl w:ilvl="2" w:tplc="0415001B" w:tentative="1">
      <w:start w:val="1"/>
      <w:numFmt w:val="lowerRoman"/>
      <w:lvlText w:val="%3."/>
      <w:lvlJc w:val="right"/>
      <w:pPr>
        <w:ind w:left="2690" w:hanging="180"/>
      </w:pPr>
    </w:lvl>
    <w:lvl w:ilvl="3" w:tplc="0415000F" w:tentative="1">
      <w:start w:val="1"/>
      <w:numFmt w:val="decimal"/>
      <w:lvlText w:val="%4."/>
      <w:lvlJc w:val="left"/>
      <w:pPr>
        <w:ind w:left="3410" w:hanging="360"/>
      </w:pPr>
    </w:lvl>
    <w:lvl w:ilvl="4" w:tplc="04150019" w:tentative="1">
      <w:start w:val="1"/>
      <w:numFmt w:val="lowerLetter"/>
      <w:lvlText w:val="%5."/>
      <w:lvlJc w:val="left"/>
      <w:pPr>
        <w:ind w:left="4130" w:hanging="360"/>
      </w:pPr>
    </w:lvl>
    <w:lvl w:ilvl="5" w:tplc="0415001B" w:tentative="1">
      <w:start w:val="1"/>
      <w:numFmt w:val="lowerRoman"/>
      <w:lvlText w:val="%6."/>
      <w:lvlJc w:val="right"/>
      <w:pPr>
        <w:ind w:left="4850" w:hanging="180"/>
      </w:pPr>
    </w:lvl>
    <w:lvl w:ilvl="6" w:tplc="0415000F" w:tentative="1">
      <w:start w:val="1"/>
      <w:numFmt w:val="decimal"/>
      <w:lvlText w:val="%7."/>
      <w:lvlJc w:val="left"/>
      <w:pPr>
        <w:ind w:left="5570" w:hanging="360"/>
      </w:pPr>
    </w:lvl>
    <w:lvl w:ilvl="7" w:tplc="04150019" w:tentative="1">
      <w:start w:val="1"/>
      <w:numFmt w:val="lowerLetter"/>
      <w:lvlText w:val="%8."/>
      <w:lvlJc w:val="left"/>
      <w:pPr>
        <w:ind w:left="6290" w:hanging="360"/>
      </w:pPr>
    </w:lvl>
    <w:lvl w:ilvl="8" w:tplc="041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34">
    <w:nsid w:val="5ACE5547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DC60E6"/>
    <w:multiLevelType w:val="hybridMultilevel"/>
    <w:tmpl w:val="7898E0CC"/>
    <w:lvl w:ilvl="0" w:tplc="9BA6AC62">
      <w:start w:val="1"/>
      <w:numFmt w:val="upperRoman"/>
      <w:lvlText w:val="%1."/>
      <w:lvlJc w:val="left"/>
      <w:pPr>
        <w:ind w:left="167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35" w:hanging="360"/>
      </w:pPr>
    </w:lvl>
    <w:lvl w:ilvl="2" w:tplc="0415001B" w:tentative="1">
      <w:start w:val="1"/>
      <w:numFmt w:val="lowerRoman"/>
      <w:lvlText w:val="%3."/>
      <w:lvlJc w:val="right"/>
      <w:pPr>
        <w:ind w:left="2755" w:hanging="180"/>
      </w:pPr>
    </w:lvl>
    <w:lvl w:ilvl="3" w:tplc="0415000F" w:tentative="1">
      <w:start w:val="1"/>
      <w:numFmt w:val="decimal"/>
      <w:lvlText w:val="%4."/>
      <w:lvlJc w:val="left"/>
      <w:pPr>
        <w:ind w:left="3475" w:hanging="360"/>
      </w:pPr>
    </w:lvl>
    <w:lvl w:ilvl="4" w:tplc="04150019" w:tentative="1">
      <w:start w:val="1"/>
      <w:numFmt w:val="lowerLetter"/>
      <w:lvlText w:val="%5."/>
      <w:lvlJc w:val="left"/>
      <w:pPr>
        <w:ind w:left="4195" w:hanging="360"/>
      </w:pPr>
    </w:lvl>
    <w:lvl w:ilvl="5" w:tplc="0415001B" w:tentative="1">
      <w:start w:val="1"/>
      <w:numFmt w:val="lowerRoman"/>
      <w:lvlText w:val="%6."/>
      <w:lvlJc w:val="right"/>
      <w:pPr>
        <w:ind w:left="4915" w:hanging="180"/>
      </w:pPr>
    </w:lvl>
    <w:lvl w:ilvl="6" w:tplc="0415000F" w:tentative="1">
      <w:start w:val="1"/>
      <w:numFmt w:val="decimal"/>
      <w:lvlText w:val="%7."/>
      <w:lvlJc w:val="left"/>
      <w:pPr>
        <w:ind w:left="5635" w:hanging="360"/>
      </w:pPr>
    </w:lvl>
    <w:lvl w:ilvl="7" w:tplc="04150019" w:tentative="1">
      <w:start w:val="1"/>
      <w:numFmt w:val="lowerLetter"/>
      <w:lvlText w:val="%8."/>
      <w:lvlJc w:val="left"/>
      <w:pPr>
        <w:ind w:left="6355" w:hanging="360"/>
      </w:pPr>
    </w:lvl>
    <w:lvl w:ilvl="8" w:tplc="0415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36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D2374C"/>
    <w:multiLevelType w:val="hybridMultilevel"/>
    <w:tmpl w:val="9CD291FE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884" w:hanging="360"/>
      </w:pPr>
      <w:rPr>
        <w:rFonts w:hint="default"/>
      </w:rPr>
    </w:lvl>
    <w:lvl w:ilvl="2" w:tplc="CA1AEC5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68F4CCD0">
      <w:start w:val="1"/>
      <w:numFmt w:val="lowerLetter"/>
      <w:lvlText w:val="%5)"/>
      <w:lvlJc w:val="left"/>
      <w:pPr>
        <w:ind w:left="3044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38">
    <w:nsid w:val="685C630F"/>
    <w:multiLevelType w:val="hybridMultilevel"/>
    <w:tmpl w:val="03DC56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895894"/>
    <w:multiLevelType w:val="hybridMultilevel"/>
    <w:tmpl w:val="36083340"/>
    <w:lvl w:ilvl="0" w:tplc="FFFFFFFF">
      <w:start w:val="1"/>
      <w:numFmt w:val="lowerLetter"/>
      <w:lvlText w:val="%1)"/>
      <w:lvlJc w:val="left"/>
      <w:pPr>
        <w:ind w:left="89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0">
    <w:nsid w:val="6CDC72E3"/>
    <w:multiLevelType w:val="hybridMultilevel"/>
    <w:tmpl w:val="6F9880C8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B4144D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882A71"/>
    <w:multiLevelType w:val="hybridMultilevel"/>
    <w:tmpl w:val="E81AB7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C4B0F29"/>
    <w:multiLevelType w:val="hybridMultilevel"/>
    <w:tmpl w:val="8B12CBBC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2"/>
  </w:num>
  <w:num w:numId="3">
    <w:abstractNumId w:val="42"/>
  </w:num>
  <w:num w:numId="4">
    <w:abstractNumId w:val="20"/>
  </w:num>
  <w:num w:numId="5">
    <w:abstractNumId w:val="30"/>
  </w:num>
  <w:num w:numId="6">
    <w:abstractNumId w:val="27"/>
  </w:num>
  <w:num w:numId="7">
    <w:abstractNumId w:val="10"/>
  </w:num>
  <w:num w:numId="8">
    <w:abstractNumId w:val="33"/>
  </w:num>
  <w:num w:numId="9">
    <w:abstractNumId w:val="38"/>
  </w:num>
  <w:num w:numId="10">
    <w:abstractNumId w:val="26"/>
  </w:num>
  <w:num w:numId="11">
    <w:abstractNumId w:val="15"/>
  </w:num>
  <w:num w:numId="12">
    <w:abstractNumId w:val="19"/>
  </w:num>
  <w:num w:numId="13">
    <w:abstractNumId w:val="8"/>
  </w:num>
  <w:num w:numId="14">
    <w:abstractNumId w:val="18"/>
  </w:num>
  <w:num w:numId="15">
    <w:abstractNumId w:val="39"/>
  </w:num>
  <w:num w:numId="16">
    <w:abstractNumId w:val="29"/>
  </w:num>
  <w:num w:numId="17">
    <w:abstractNumId w:val="9"/>
  </w:num>
  <w:num w:numId="18">
    <w:abstractNumId w:val="28"/>
  </w:num>
  <w:num w:numId="19">
    <w:abstractNumId w:val="35"/>
  </w:num>
  <w:num w:numId="20">
    <w:abstractNumId w:val="21"/>
  </w:num>
  <w:num w:numId="21">
    <w:abstractNumId w:val="11"/>
  </w:num>
  <w:num w:numId="22">
    <w:abstractNumId w:val="37"/>
  </w:num>
  <w:num w:numId="23">
    <w:abstractNumId w:val="16"/>
  </w:num>
  <w:num w:numId="24">
    <w:abstractNumId w:val="43"/>
  </w:num>
  <w:num w:numId="25">
    <w:abstractNumId w:val="25"/>
  </w:num>
  <w:num w:numId="26">
    <w:abstractNumId w:val="22"/>
  </w:num>
  <w:num w:numId="27">
    <w:abstractNumId w:val="34"/>
  </w:num>
  <w:num w:numId="28">
    <w:abstractNumId w:val="31"/>
  </w:num>
  <w:num w:numId="29">
    <w:abstractNumId w:val="23"/>
  </w:num>
  <w:num w:numId="30">
    <w:abstractNumId w:val="12"/>
  </w:num>
  <w:num w:numId="31">
    <w:abstractNumId w:val="41"/>
  </w:num>
  <w:num w:numId="32">
    <w:abstractNumId w:val="13"/>
  </w:num>
  <w:num w:numId="33">
    <w:abstractNumId w:val="14"/>
  </w:num>
  <w:num w:numId="34">
    <w:abstractNumId w:val="4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a Jabłońska-Chytła">
    <w15:presenceInfo w15:providerId="Windows Live" w15:userId="6e1166511a8dad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223C7"/>
    <w:rsid w:val="00022BA2"/>
    <w:rsid w:val="00023B04"/>
    <w:rsid w:val="000243FF"/>
    <w:rsid w:val="00026491"/>
    <w:rsid w:val="000308CF"/>
    <w:rsid w:val="00030C5A"/>
    <w:rsid w:val="0003786C"/>
    <w:rsid w:val="00037DC3"/>
    <w:rsid w:val="0004207D"/>
    <w:rsid w:val="0004398E"/>
    <w:rsid w:val="00043E94"/>
    <w:rsid w:val="00044A19"/>
    <w:rsid w:val="0004684C"/>
    <w:rsid w:val="00050E05"/>
    <w:rsid w:val="0005170B"/>
    <w:rsid w:val="000518FD"/>
    <w:rsid w:val="00051D82"/>
    <w:rsid w:val="00053BFA"/>
    <w:rsid w:val="00053F4E"/>
    <w:rsid w:val="00055507"/>
    <w:rsid w:val="00055B31"/>
    <w:rsid w:val="00056B30"/>
    <w:rsid w:val="00056C07"/>
    <w:rsid w:val="00060BD7"/>
    <w:rsid w:val="00063689"/>
    <w:rsid w:val="00064235"/>
    <w:rsid w:val="00066659"/>
    <w:rsid w:val="00067A59"/>
    <w:rsid w:val="000702D3"/>
    <w:rsid w:val="000711AC"/>
    <w:rsid w:val="00071490"/>
    <w:rsid w:val="000728BA"/>
    <w:rsid w:val="00073AB2"/>
    <w:rsid w:val="00076137"/>
    <w:rsid w:val="00077654"/>
    <w:rsid w:val="00077886"/>
    <w:rsid w:val="00077BD6"/>
    <w:rsid w:val="0008018E"/>
    <w:rsid w:val="000808DC"/>
    <w:rsid w:val="00081D2D"/>
    <w:rsid w:val="00083B48"/>
    <w:rsid w:val="00083BB6"/>
    <w:rsid w:val="00084AC0"/>
    <w:rsid w:val="00086223"/>
    <w:rsid w:val="00086507"/>
    <w:rsid w:val="00087319"/>
    <w:rsid w:val="0009055F"/>
    <w:rsid w:val="00091708"/>
    <w:rsid w:val="00091B6B"/>
    <w:rsid w:val="00096BA2"/>
    <w:rsid w:val="0009729C"/>
    <w:rsid w:val="0009754C"/>
    <w:rsid w:val="000975D5"/>
    <w:rsid w:val="000A0C98"/>
    <w:rsid w:val="000A3819"/>
    <w:rsid w:val="000A7AD5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43A5"/>
    <w:rsid w:val="000C5775"/>
    <w:rsid w:val="000C7BF6"/>
    <w:rsid w:val="000D204B"/>
    <w:rsid w:val="000D3535"/>
    <w:rsid w:val="000D3C9D"/>
    <w:rsid w:val="000D6677"/>
    <w:rsid w:val="000D699C"/>
    <w:rsid w:val="000E13C0"/>
    <w:rsid w:val="000F1126"/>
    <w:rsid w:val="000F14B9"/>
    <w:rsid w:val="000F1C35"/>
    <w:rsid w:val="000F482A"/>
    <w:rsid w:val="000F5475"/>
    <w:rsid w:val="000F5FFA"/>
    <w:rsid w:val="000F60EA"/>
    <w:rsid w:val="000F7076"/>
    <w:rsid w:val="000F7E1B"/>
    <w:rsid w:val="00100B02"/>
    <w:rsid w:val="0010664F"/>
    <w:rsid w:val="001070A5"/>
    <w:rsid w:val="0011231B"/>
    <w:rsid w:val="0011273F"/>
    <w:rsid w:val="00112FA8"/>
    <w:rsid w:val="0011307B"/>
    <w:rsid w:val="00113587"/>
    <w:rsid w:val="001145B5"/>
    <w:rsid w:val="00116943"/>
    <w:rsid w:val="00116FF4"/>
    <w:rsid w:val="00120A3D"/>
    <w:rsid w:val="00120BD6"/>
    <w:rsid w:val="0012391B"/>
    <w:rsid w:val="00126C28"/>
    <w:rsid w:val="001301C7"/>
    <w:rsid w:val="00130D0A"/>
    <w:rsid w:val="00131F49"/>
    <w:rsid w:val="00134488"/>
    <w:rsid w:val="00135A91"/>
    <w:rsid w:val="00135CCC"/>
    <w:rsid w:val="00135F3E"/>
    <w:rsid w:val="00136F9E"/>
    <w:rsid w:val="00140CE5"/>
    <w:rsid w:val="00142010"/>
    <w:rsid w:val="0014597A"/>
    <w:rsid w:val="00146B7E"/>
    <w:rsid w:val="00151D01"/>
    <w:rsid w:val="00152A33"/>
    <w:rsid w:val="00154985"/>
    <w:rsid w:val="00157E3E"/>
    <w:rsid w:val="0016124E"/>
    <w:rsid w:val="00163BF2"/>
    <w:rsid w:val="0016449A"/>
    <w:rsid w:val="001646E7"/>
    <w:rsid w:val="00164913"/>
    <w:rsid w:val="001653FA"/>
    <w:rsid w:val="00165960"/>
    <w:rsid w:val="001666C0"/>
    <w:rsid w:val="00167953"/>
    <w:rsid w:val="0017176E"/>
    <w:rsid w:val="00175B3B"/>
    <w:rsid w:val="00175C89"/>
    <w:rsid w:val="00176D57"/>
    <w:rsid w:val="001815E7"/>
    <w:rsid w:val="0018216E"/>
    <w:rsid w:val="0018233A"/>
    <w:rsid w:val="00182A4C"/>
    <w:rsid w:val="00184365"/>
    <w:rsid w:val="00184BD0"/>
    <w:rsid w:val="001851E5"/>
    <w:rsid w:val="0019018C"/>
    <w:rsid w:val="001912B0"/>
    <w:rsid w:val="0019197D"/>
    <w:rsid w:val="00191A21"/>
    <w:rsid w:val="00192701"/>
    <w:rsid w:val="00192A2F"/>
    <w:rsid w:val="00193198"/>
    <w:rsid w:val="00194120"/>
    <w:rsid w:val="001976B5"/>
    <w:rsid w:val="001A09AB"/>
    <w:rsid w:val="001A1ABF"/>
    <w:rsid w:val="001A2AF0"/>
    <w:rsid w:val="001A36C7"/>
    <w:rsid w:val="001A3CFA"/>
    <w:rsid w:val="001A3DCD"/>
    <w:rsid w:val="001A4DC3"/>
    <w:rsid w:val="001A4E5E"/>
    <w:rsid w:val="001A5E7A"/>
    <w:rsid w:val="001B0667"/>
    <w:rsid w:val="001B5733"/>
    <w:rsid w:val="001C0521"/>
    <w:rsid w:val="001C2645"/>
    <w:rsid w:val="001C2CC6"/>
    <w:rsid w:val="001C6272"/>
    <w:rsid w:val="001C739B"/>
    <w:rsid w:val="001C7739"/>
    <w:rsid w:val="001D045C"/>
    <w:rsid w:val="001D2A62"/>
    <w:rsid w:val="001D3F6E"/>
    <w:rsid w:val="001D441D"/>
    <w:rsid w:val="001D4FA8"/>
    <w:rsid w:val="001D54C5"/>
    <w:rsid w:val="001D5CE8"/>
    <w:rsid w:val="001D6E25"/>
    <w:rsid w:val="001E0A78"/>
    <w:rsid w:val="001E0FAA"/>
    <w:rsid w:val="001E4228"/>
    <w:rsid w:val="001E61EC"/>
    <w:rsid w:val="001E73B9"/>
    <w:rsid w:val="001E78D2"/>
    <w:rsid w:val="001F0563"/>
    <w:rsid w:val="001F1087"/>
    <w:rsid w:val="001F1199"/>
    <w:rsid w:val="001F1667"/>
    <w:rsid w:val="001F18EC"/>
    <w:rsid w:val="001F4D16"/>
    <w:rsid w:val="001F7104"/>
    <w:rsid w:val="002024FB"/>
    <w:rsid w:val="00202DDA"/>
    <w:rsid w:val="0020369A"/>
    <w:rsid w:val="002048CA"/>
    <w:rsid w:val="002051D6"/>
    <w:rsid w:val="00207B20"/>
    <w:rsid w:val="0021131D"/>
    <w:rsid w:val="00211451"/>
    <w:rsid w:val="0021458B"/>
    <w:rsid w:val="00214712"/>
    <w:rsid w:val="00214FDB"/>
    <w:rsid w:val="00215106"/>
    <w:rsid w:val="00224517"/>
    <w:rsid w:val="00225A4D"/>
    <w:rsid w:val="00227C98"/>
    <w:rsid w:val="0023023D"/>
    <w:rsid w:val="002368E8"/>
    <w:rsid w:val="002373F9"/>
    <w:rsid w:val="00237F4D"/>
    <w:rsid w:val="002407A8"/>
    <w:rsid w:val="002407E3"/>
    <w:rsid w:val="002432D3"/>
    <w:rsid w:val="0024509F"/>
    <w:rsid w:val="00251F97"/>
    <w:rsid w:val="00253B87"/>
    <w:rsid w:val="00253E0C"/>
    <w:rsid w:val="00254147"/>
    <w:rsid w:val="00255585"/>
    <w:rsid w:val="00256A34"/>
    <w:rsid w:val="00257694"/>
    <w:rsid w:val="002624F9"/>
    <w:rsid w:val="002639B7"/>
    <w:rsid w:val="0026424D"/>
    <w:rsid w:val="00271C6A"/>
    <w:rsid w:val="00271DEE"/>
    <w:rsid w:val="002725DC"/>
    <w:rsid w:val="0027331D"/>
    <w:rsid w:val="002755A9"/>
    <w:rsid w:val="0027724F"/>
    <w:rsid w:val="00277593"/>
    <w:rsid w:val="00277A8C"/>
    <w:rsid w:val="00282BF7"/>
    <w:rsid w:val="00285076"/>
    <w:rsid w:val="0028580D"/>
    <w:rsid w:val="00286226"/>
    <w:rsid w:val="00287535"/>
    <w:rsid w:val="002906DE"/>
    <w:rsid w:val="00291678"/>
    <w:rsid w:val="00291FD0"/>
    <w:rsid w:val="00292B83"/>
    <w:rsid w:val="00297FBC"/>
    <w:rsid w:val="002A0B88"/>
    <w:rsid w:val="002A0CA1"/>
    <w:rsid w:val="002A1AB8"/>
    <w:rsid w:val="002A3B3A"/>
    <w:rsid w:val="002A4862"/>
    <w:rsid w:val="002A61DD"/>
    <w:rsid w:val="002A7836"/>
    <w:rsid w:val="002A7BBF"/>
    <w:rsid w:val="002B3E22"/>
    <w:rsid w:val="002B40BF"/>
    <w:rsid w:val="002B5284"/>
    <w:rsid w:val="002B54F2"/>
    <w:rsid w:val="002B6299"/>
    <w:rsid w:val="002B7AB9"/>
    <w:rsid w:val="002C09E0"/>
    <w:rsid w:val="002C1519"/>
    <w:rsid w:val="002C2C1F"/>
    <w:rsid w:val="002C56FA"/>
    <w:rsid w:val="002C69C0"/>
    <w:rsid w:val="002C6FB2"/>
    <w:rsid w:val="002D4884"/>
    <w:rsid w:val="002E363C"/>
    <w:rsid w:val="002E554D"/>
    <w:rsid w:val="002E67A0"/>
    <w:rsid w:val="002E7632"/>
    <w:rsid w:val="002F0053"/>
    <w:rsid w:val="002F2C7C"/>
    <w:rsid w:val="002F477A"/>
    <w:rsid w:val="002F62D7"/>
    <w:rsid w:val="00300F1F"/>
    <w:rsid w:val="00304123"/>
    <w:rsid w:val="003062EB"/>
    <w:rsid w:val="00306365"/>
    <w:rsid w:val="003063EF"/>
    <w:rsid w:val="0030697F"/>
    <w:rsid w:val="00310B3E"/>
    <w:rsid w:val="00311485"/>
    <w:rsid w:val="00312C4D"/>
    <w:rsid w:val="00315A45"/>
    <w:rsid w:val="00317ADC"/>
    <w:rsid w:val="00326DD6"/>
    <w:rsid w:val="00327460"/>
    <w:rsid w:val="0033057A"/>
    <w:rsid w:val="00333160"/>
    <w:rsid w:val="003331D1"/>
    <w:rsid w:val="00337E89"/>
    <w:rsid w:val="00342AB0"/>
    <w:rsid w:val="003445A0"/>
    <w:rsid w:val="0034542C"/>
    <w:rsid w:val="00346BBE"/>
    <w:rsid w:val="00351BF7"/>
    <w:rsid w:val="00354730"/>
    <w:rsid w:val="00354A69"/>
    <w:rsid w:val="00360278"/>
    <w:rsid w:val="00360742"/>
    <w:rsid w:val="00363265"/>
    <w:rsid w:val="00365494"/>
    <w:rsid w:val="0036719E"/>
    <w:rsid w:val="0036786F"/>
    <w:rsid w:val="00370C8B"/>
    <w:rsid w:val="00371032"/>
    <w:rsid w:val="0037709A"/>
    <w:rsid w:val="00382686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3A"/>
    <w:rsid w:val="00397098"/>
    <w:rsid w:val="003A010A"/>
    <w:rsid w:val="003A1E24"/>
    <w:rsid w:val="003A5806"/>
    <w:rsid w:val="003B217B"/>
    <w:rsid w:val="003B298E"/>
    <w:rsid w:val="003B4E65"/>
    <w:rsid w:val="003B4E67"/>
    <w:rsid w:val="003B621F"/>
    <w:rsid w:val="003B6CA1"/>
    <w:rsid w:val="003C1A15"/>
    <w:rsid w:val="003C24AF"/>
    <w:rsid w:val="003C297D"/>
    <w:rsid w:val="003C5914"/>
    <w:rsid w:val="003C7792"/>
    <w:rsid w:val="003C788F"/>
    <w:rsid w:val="003D0978"/>
    <w:rsid w:val="003D4961"/>
    <w:rsid w:val="003D7DB6"/>
    <w:rsid w:val="003E09B6"/>
    <w:rsid w:val="003E1694"/>
    <w:rsid w:val="003E283A"/>
    <w:rsid w:val="003E4A63"/>
    <w:rsid w:val="003E6225"/>
    <w:rsid w:val="003E65A0"/>
    <w:rsid w:val="003E75B6"/>
    <w:rsid w:val="003E7EDB"/>
    <w:rsid w:val="003F1618"/>
    <w:rsid w:val="003F2D22"/>
    <w:rsid w:val="003F485E"/>
    <w:rsid w:val="003F5A25"/>
    <w:rsid w:val="00401F29"/>
    <w:rsid w:val="00402CE4"/>
    <w:rsid w:val="00402E11"/>
    <w:rsid w:val="004044E3"/>
    <w:rsid w:val="004051F8"/>
    <w:rsid w:val="004059B3"/>
    <w:rsid w:val="00405EEE"/>
    <w:rsid w:val="00405F08"/>
    <w:rsid w:val="004068BB"/>
    <w:rsid w:val="004107FB"/>
    <w:rsid w:val="004116E1"/>
    <w:rsid w:val="00412361"/>
    <w:rsid w:val="0041488F"/>
    <w:rsid w:val="00414E1A"/>
    <w:rsid w:val="004160E8"/>
    <w:rsid w:val="00421783"/>
    <w:rsid w:val="004225D7"/>
    <w:rsid w:val="00423804"/>
    <w:rsid w:val="00426CA3"/>
    <w:rsid w:val="0042700C"/>
    <w:rsid w:val="004320C0"/>
    <w:rsid w:val="0043405B"/>
    <w:rsid w:val="00435C0E"/>
    <w:rsid w:val="00435F7D"/>
    <w:rsid w:val="00437675"/>
    <w:rsid w:val="00440F90"/>
    <w:rsid w:val="00441F9D"/>
    <w:rsid w:val="00441FC0"/>
    <w:rsid w:val="00443EAB"/>
    <w:rsid w:val="00445F97"/>
    <w:rsid w:val="00447EF6"/>
    <w:rsid w:val="00450912"/>
    <w:rsid w:val="004510A5"/>
    <w:rsid w:val="00460310"/>
    <w:rsid w:val="00460794"/>
    <w:rsid w:val="00461142"/>
    <w:rsid w:val="00461B35"/>
    <w:rsid w:val="00461B53"/>
    <w:rsid w:val="00463550"/>
    <w:rsid w:val="00464FFC"/>
    <w:rsid w:val="00465AF5"/>
    <w:rsid w:val="00465D04"/>
    <w:rsid w:val="00466743"/>
    <w:rsid w:val="0046717B"/>
    <w:rsid w:val="00470B33"/>
    <w:rsid w:val="00471757"/>
    <w:rsid w:val="00472DA6"/>
    <w:rsid w:val="004738C1"/>
    <w:rsid w:val="00477A72"/>
    <w:rsid w:val="00480E24"/>
    <w:rsid w:val="0048203E"/>
    <w:rsid w:val="004829A9"/>
    <w:rsid w:val="004856E7"/>
    <w:rsid w:val="004863DC"/>
    <w:rsid w:val="00491446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3D31"/>
    <w:rsid w:val="004A55EB"/>
    <w:rsid w:val="004B3364"/>
    <w:rsid w:val="004B66C5"/>
    <w:rsid w:val="004C09D2"/>
    <w:rsid w:val="004C432E"/>
    <w:rsid w:val="004C5A38"/>
    <w:rsid w:val="004C5F92"/>
    <w:rsid w:val="004C7D37"/>
    <w:rsid w:val="004D356D"/>
    <w:rsid w:val="004D6CFC"/>
    <w:rsid w:val="004D74FB"/>
    <w:rsid w:val="004E292C"/>
    <w:rsid w:val="004E36B2"/>
    <w:rsid w:val="004E5C2E"/>
    <w:rsid w:val="004E6FD4"/>
    <w:rsid w:val="004F2CF6"/>
    <w:rsid w:val="004F2F64"/>
    <w:rsid w:val="004F3D4B"/>
    <w:rsid w:val="004F5122"/>
    <w:rsid w:val="004F5674"/>
    <w:rsid w:val="004F7B9B"/>
    <w:rsid w:val="00500021"/>
    <w:rsid w:val="0050094C"/>
    <w:rsid w:val="00502EF8"/>
    <w:rsid w:val="00505366"/>
    <w:rsid w:val="00515FA5"/>
    <w:rsid w:val="0052094C"/>
    <w:rsid w:val="00520C29"/>
    <w:rsid w:val="00523FAD"/>
    <w:rsid w:val="00525561"/>
    <w:rsid w:val="00526C52"/>
    <w:rsid w:val="00526EB6"/>
    <w:rsid w:val="00530AFF"/>
    <w:rsid w:val="00530D97"/>
    <w:rsid w:val="00532733"/>
    <w:rsid w:val="00532B78"/>
    <w:rsid w:val="00533D45"/>
    <w:rsid w:val="005356FA"/>
    <w:rsid w:val="00537BD0"/>
    <w:rsid w:val="00543D1D"/>
    <w:rsid w:val="00546FEA"/>
    <w:rsid w:val="0055289A"/>
    <w:rsid w:val="00552C20"/>
    <w:rsid w:val="0055742D"/>
    <w:rsid w:val="00561F6B"/>
    <w:rsid w:val="00562041"/>
    <w:rsid w:val="00562EAB"/>
    <w:rsid w:val="0056378E"/>
    <w:rsid w:val="00564561"/>
    <w:rsid w:val="00564815"/>
    <w:rsid w:val="0056500B"/>
    <w:rsid w:val="0056509A"/>
    <w:rsid w:val="00566084"/>
    <w:rsid w:val="00566EC9"/>
    <w:rsid w:val="00566F08"/>
    <w:rsid w:val="005715D1"/>
    <w:rsid w:val="00572405"/>
    <w:rsid w:val="00574596"/>
    <w:rsid w:val="00574B3A"/>
    <w:rsid w:val="0057630B"/>
    <w:rsid w:val="00577AD0"/>
    <w:rsid w:val="00577D23"/>
    <w:rsid w:val="005808BE"/>
    <w:rsid w:val="005808F5"/>
    <w:rsid w:val="005819AA"/>
    <w:rsid w:val="005828AD"/>
    <w:rsid w:val="0058606B"/>
    <w:rsid w:val="00587C9E"/>
    <w:rsid w:val="0059191F"/>
    <w:rsid w:val="00592976"/>
    <w:rsid w:val="00594708"/>
    <w:rsid w:val="00594BF4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5E39"/>
    <w:rsid w:val="005A61B1"/>
    <w:rsid w:val="005A6F3D"/>
    <w:rsid w:val="005A7750"/>
    <w:rsid w:val="005B1A4B"/>
    <w:rsid w:val="005B2165"/>
    <w:rsid w:val="005B3095"/>
    <w:rsid w:val="005B3C18"/>
    <w:rsid w:val="005B4A86"/>
    <w:rsid w:val="005B5099"/>
    <w:rsid w:val="005B5C98"/>
    <w:rsid w:val="005B5F26"/>
    <w:rsid w:val="005B7E9C"/>
    <w:rsid w:val="005C0B3B"/>
    <w:rsid w:val="005D1C40"/>
    <w:rsid w:val="005D2FDE"/>
    <w:rsid w:val="005D4128"/>
    <w:rsid w:val="005D4C83"/>
    <w:rsid w:val="005D5234"/>
    <w:rsid w:val="005E1360"/>
    <w:rsid w:val="005E26AB"/>
    <w:rsid w:val="005E370A"/>
    <w:rsid w:val="005E4F54"/>
    <w:rsid w:val="005E5030"/>
    <w:rsid w:val="005E563F"/>
    <w:rsid w:val="005E5CDF"/>
    <w:rsid w:val="005E6424"/>
    <w:rsid w:val="005F3D38"/>
    <w:rsid w:val="005F58D0"/>
    <w:rsid w:val="005F5EAB"/>
    <w:rsid w:val="005F668A"/>
    <w:rsid w:val="00600005"/>
    <w:rsid w:val="006008A1"/>
    <w:rsid w:val="00603898"/>
    <w:rsid w:val="00603C82"/>
    <w:rsid w:val="0060405C"/>
    <w:rsid w:val="00605706"/>
    <w:rsid w:val="0060675B"/>
    <w:rsid w:val="00607F44"/>
    <w:rsid w:val="00610048"/>
    <w:rsid w:val="0061071E"/>
    <w:rsid w:val="00610F96"/>
    <w:rsid w:val="00612010"/>
    <w:rsid w:val="00613F64"/>
    <w:rsid w:val="006171E8"/>
    <w:rsid w:val="006178A4"/>
    <w:rsid w:val="00617D21"/>
    <w:rsid w:val="0062018B"/>
    <w:rsid w:val="00623967"/>
    <w:rsid w:val="00623E74"/>
    <w:rsid w:val="006268CF"/>
    <w:rsid w:val="0062701D"/>
    <w:rsid w:val="00630229"/>
    <w:rsid w:val="00630EAB"/>
    <w:rsid w:val="00631414"/>
    <w:rsid w:val="0063299D"/>
    <w:rsid w:val="00632DDB"/>
    <w:rsid w:val="00633CAE"/>
    <w:rsid w:val="00634A78"/>
    <w:rsid w:val="00635B43"/>
    <w:rsid w:val="00636523"/>
    <w:rsid w:val="00636A55"/>
    <w:rsid w:val="00637D12"/>
    <w:rsid w:val="0064084D"/>
    <w:rsid w:val="006411A7"/>
    <w:rsid w:val="00643AF3"/>
    <w:rsid w:val="006450C8"/>
    <w:rsid w:val="006452E3"/>
    <w:rsid w:val="00646EC2"/>
    <w:rsid w:val="0065401D"/>
    <w:rsid w:val="0065460E"/>
    <w:rsid w:val="006572E7"/>
    <w:rsid w:val="0066086D"/>
    <w:rsid w:val="0066145B"/>
    <w:rsid w:val="006628CE"/>
    <w:rsid w:val="00662A2C"/>
    <w:rsid w:val="00662B6C"/>
    <w:rsid w:val="00662C71"/>
    <w:rsid w:val="006642F2"/>
    <w:rsid w:val="00666244"/>
    <w:rsid w:val="006664B0"/>
    <w:rsid w:val="0066655C"/>
    <w:rsid w:val="006678DC"/>
    <w:rsid w:val="00667903"/>
    <w:rsid w:val="006707C4"/>
    <w:rsid w:val="00670C44"/>
    <w:rsid w:val="006727FC"/>
    <w:rsid w:val="00673E71"/>
    <w:rsid w:val="00675423"/>
    <w:rsid w:val="00675A5B"/>
    <w:rsid w:val="00675E97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5A90"/>
    <w:rsid w:val="00696D9A"/>
    <w:rsid w:val="00697B95"/>
    <w:rsid w:val="006A3189"/>
    <w:rsid w:val="006A41B5"/>
    <w:rsid w:val="006A4C6D"/>
    <w:rsid w:val="006A6910"/>
    <w:rsid w:val="006B0506"/>
    <w:rsid w:val="006B1155"/>
    <w:rsid w:val="006B43E6"/>
    <w:rsid w:val="006B6613"/>
    <w:rsid w:val="006C145D"/>
    <w:rsid w:val="006C326A"/>
    <w:rsid w:val="006C4239"/>
    <w:rsid w:val="006C4389"/>
    <w:rsid w:val="006C4767"/>
    <w:rsid w:val="006C4C57"/>
    <w:rsid w:val="006C66F8"/>
    <w:rsid w:val="006C793A"/>
    <w:rsid w:val="006D0383"/>
    <w:rsid w:val="006D2EE7"/>
    <w:rsid w:val="006D417E"/>
    <w:rsid w:val="006D50A3"/>
    <w:rsid w:val="006D5B8F"/>
    <w:rsid w:val="006E3148"/>
    <w:rsid w:val="006E3543"/>
    <w:rsid w:val="006E414E"/>
    <w:rsid w:val="006E5B7D"/>
    <w:rsid w:val="006E7D93"/>
    <w:rsid w:val="006E7EE1"/>
    <w:rsid w:val="006F0736"/>
    <w:rsid w:val="006F1E1F"/>
    <w:rsid w:val="006F26FB"/>
    <w:rsid w:val="006F55FA"/>
    <w:rsid w:val="006F6E0D"/>
    <w:rsid w:val="006F7078"/>
    <w:rsid w:val="00700D2B"/>
    <w:rsid w:val="00701892"/>
    <w:rsid w:val="00701A35"/>
    <w:rsid w:val="007021C1"/>
    <w:rsid w:val="00703C64"/>
    <w:rsid w:val="0070471E"/>
    <w:rsid w:val="00706791"/>
    <w:rsid w:val="00711363"/>
    <w:rsid w:val="00712650"/>
    <w:rsid w:val="00713CE4"/>
    <w:rsid w:val="00713F61"/>
    <w:rsid w:val="00716CD4"/>
    <w:rsid w:val="00716CF0"/>
    <w:rsid w:val="00720EE3"/>
    <w:rsid w:val="00721FE2"/>
    <w:rsid w:val="007240FF"/>
    <w:rsid w:val="0072593C"/>
    <w:rsid w:val="00726149"/>
    <w:rsid w:val="00726287"/>
    <w:rsid w:val="007312CD"/>
    <w:rsid w:val="0073230E"/>
    <w:rsid w:val="00733138"/>
    <w:rsid w:val="007348B6"/>
    <w:rsid w:val="0073569C"/>
    <w:rsid w:val="00737008"/>
    <w:rsid w:val="007374EC"/>
    <w:rsid w:val="007404AE"/>
    <w:rsid w:val="00742201"/>
    <w:rsid w:val="007423D8"/>
    <w:rsid w:val="007443A4"/>
    <w:rsid w:val="0074627C"/>
    <w:rsid w:val="00746361"/>
    <w:rsid w:val="00747FB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1C38"/>
    <w:rsid w:val="0076225E"/>
    <w:rsid w:val="00762605"/>
    <w:rsid w:val="00762A26"/>
    <w:rsid w:val="00762C2E"/>
    <w:rsid w:val="0076451D"/>
    <w:rsid w:val="00770085"/>
    <w:rsid w:val="0077070B"/>
    <w:rsid w:val="00770C7B"/>
    <w:rsid w:val="00772196"/>
    <w:rsid w:val="00775626"/>
    <w:rsid w:val="00780065"/>
    <w:rsid w:val="00780116"/>
    <w:rsid w:val="007836BB"/>
    <w:rsid w:val="007846AA"/>
    <w:rsid w:val="007930F2"/>
    <w:rsid w:val="00793BF9"/>
    <w:rsid w:val="00793D32"/>
    <w:rsid w:val="007964AA"/>
    <w:rsid w:val="00796DC1"/>
    <w:rsid w:val="007A01CC"/>
    <w:rsid w:val="007A1C97"/>
    <w:rsid w:val="007A1EB9"/>
    <w:rsid w:val="007A2995"/>
    <w:rsid w:val="007A3FAA"/>
    <w:rsid w:val="007A4B78"/>
    <w:rsid w:val="007A50A3"/>
    <w:rsid w:val="007A5761"/>
    <w:rsid w:val="007A5DB0"/>
    <w:rsid w:val="007A71CA"/>
    <w:rsid w:val="007B3C10"/>
    <w:rsid w:val="007B3C68"/>
    <w:rsid w:val="007B4166"/>
    <w:rsid w:val="007B41FE"/>
    <w:rsid w:val="007B579E"/>
    <w:rsid w:val="007B62B2"/>
    <w:rsid w:val="007B7425"/>
    <w:rsid w:val="007C14D1"/>
    <w:rsid w:val="007C3FA7"/>
    <w:rsid w:val="007C4AD5"/>
    <w:rsid w:val="007C5C82"/>
    <w:rsid w:val="007C6D3B"/>
    <w:rsid w:val="007D0807"/>
    <w:rsid w:val="007D0DEE"/>
    <w:rsid w:val="007D33B7"/>
    <w:rsid w:val="007D3B49"/>
    <w:rsid w:val="007D3DEC"/>
    <w:rsid w:val="007D7E04"/>
    <w:rsid w:val="007D7ED3"/>
    <w:rsid w:val="007E02FC"/>
    <w:rsid w:val="007E08C5"/>
    <w:rsid w:val="007E41AB"/>
    <w:rsid w:val="007E43D1"/>
    <w:rsid w:val="007E4EE3"/>
    <w:rsid w:val="007E5EB3"/>
    <w:rsid w:val="007E73F6"/>
    <w:rsid w:val="007F086E"/>
    <w:rsid w:val="007F1472"/>
    <w:rsid w:val="007F1F19"/>
    <w:rsid w:val="007F4995"/>
    <w:rsid w:val="007F4EBE"/>
    <w:rsid w:val="008003AE"/>
    <w:rsid w:val="008007DA"/>
    <w:rsid w:val="008061FB"/>
    <w:rsid w:val="008066AC"/>
    <w:rsid w:val="00807508"/>
    <w:rsid w:val="0081089B"/>
    <w:rsid w:val="0081213E"/>
    <w:rsid w:val="008149EE"/>
    <w:rsid w:val="00814A2D"/>
    <w:rsid w:val="00816864"/>
    <w:rsid w:val="00820353"/>
    <w:rsid w:val="00820362"/>
    <w:rsid w:val="008231E0"/>
    <w:rsid w:val="0082414B"/>
    <w:rsid w:val="00824BD0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6313"/>
    <w:rsid w:val="008470E1"/>
    <w:rsid w:val="0084787E"/>
    <w:rsid w:val="00851071"/>
    <w:rsid w:val="00854663"/>
    <w:rsid w:val="008551F3"/>
    <w:rsid w:val="008571E1"/>
    <w:rsid w:val="00861537"/>
    <w:rsid w:val="00864BE1"/>
    <w:rsid w:val="0087359B"/>
    <w:rsid w:val="0088199B"/>
    <w:rsid w:val="0088218E"/>
    <w:rsid w:val="008835C0"/>
    <w:rsid w:val="00886F97"/>
    <w:rsid w:val="00890284"/>
    <w:rsid w:val="008918B3"/>
    <w:rsid w:val="0089193A"/>
    <w:rsid w:val="0089269B"/>
    <w:rsid w:val="00893365"/>
    <w:rsid w:val="00895971"/>
    <w:rsid w:val="0089693E"/>
    <w:rsid w:val="008A0F0A"/>
    <w:rsid w:val="008A18F8"/>
    <w:rsid w:val="008A3B6B"/>
    <w:rsid w:val="008A4DA0"/>
    <w:rsid w:val="008A6365"/>
    <w:rsid w:val="008B07E7"/>
    <w:rsid w:val="008B2956"/>
    <w:rsid w:val="008B409F"/>
    <w:rsid w:val="008B4E78"/>
    <w:rsid w:val="008B5A20"/>
    <w:rsid w:val="008B68BF"/>
    <w:rsid w:val="008C2726"/>
    <w:rsid w:val="008C2DAF"/>
    <w:rsid w:val="008C4705"/>
    <w:rsid w:val="008C49E0"/>
    <w:rsid w:val="008C657B"/>
    <w:rsid w:val="008C767B"/>
    <w:rsid w:val="008C7A91"/>
    <w:rsid w:val="008D180C"/>
    <w:rsid w:val="008D2017"/>
    <w:rsid w:val="008D3177"/>
    <w:rsid w:val="008D3CE9"/>
    <w:rsid w:val="008D607C"/>
    <w:rsid w:val="008D6245"/>
    <w:rsid w:val="008D6484"/>
    <w:rsid w:val="008E0476"/>
    <w:rsid w:val="008E2270"/>
    <w:rsid w:val="008E4F1B"/>
    <w:rsid w:val="008E5032"/>
    <w:rsid w:val="008E5C75"/>
    <w:rsid w:val="008E67E3"/>
    <w:rsid w:val="008E7940"/>
    <w:rsid w:val="008F08B8"/>
    <w:rsid w:val="008F11C0"/>
    <w:rsid w:val="008F2B1B"/>
    <w:rsid w:val="008F35AE"/>
    <w:rsid w:val="00901C72"/>
    <w:rsid w:val="009024C2"/>
    <w:rsid w:val="00903540"/>
    <w:rsid w:val="00903CA1"/>
    <w:rsid w:val="00905FA4"/>
    <w:rsid w:val="009132B5"/>
    <w:rsid w:val="00913B38"/>
    <w:rsid w:val="00921057"/>
    <w:rsid w:val="009210B6"/>
    <w:rsid w:val="009228F5"/>
    <w:rsid w:val="00922DF3"/>
    <w:rsid w:val="00922FDE"/>
    <w:rsid w:val="00925790"/>
    <w:rsid w:val="009273A4"/>
    <w:rsid w:val="00930990"/>
    <w:rsid w:val="00932D7C"/>
    <w:rsid w:val="0093351F"/>
    <w:rsid w:val="00933BC8"/>
    <w:rsid w:val="00935778"/>
    <w:rsid w:val="0093677E"/>
    <w:rsid w:val="009371B1"/>
    <w:rsid w:val="0094025E"/>
    <w:rsid w:val="00940325"/>
    <w:rsid w:val="00941BD7"/>
    <w:rsid w:val="00944870"/>
    <w:rsid w:val="009466EE"/>
    <w:rsid w:val="0094793F"/>
    <w:rsid w:val="00954B55"/>
    <w:rsid w:val="0095570F"/>
    <w:rsid w:val="009612F8"/>
    <w:rsid w:val="0096271D"/>
    <w:rsid w:val="00962EB9"/>
    <w:rsid w:val="00964019"/>
    <w:rsid w:val="00965121"/>
    <w:rsid w:val="0096615D"/>
    <w:rsid w:val="00966255"/>
    <w:rsid w:val="00966956"/>
    <w:rsid w:val="00967077"/>
    <w:rsid w:val="009671BF"/>
    <w:rsid w:val="00967A8D"/>
    <w:rsid w:val="00972E6A"/>
    <w:rsid w:val="0097356B"/>
    <w:rsid w:val="009760E4"/>
    <w:rsid w:val="0098206D"/>
    <w:rsid w:val="009867E9"/>
    <w:rsid w:val="00986EE6"/>
    <w:rsid w:val="00987C71"/>
    <w:rsid w:val="00990388"/>
    <w:rsid w:val="00991741"/>
    <w:rsid w:val="00991B76"/>
    <w:rsid w:val="00992064"/>
    <w:rsid w:val="00996066"/>
    <w:rsid w:val="009977DF"/>
    <w:rsid w:val="009A1860"/>
    <w:rsid w:val="009A4EEE"/>
    <w:rsid w:val="009A4F33"/>
    <w:rsid w:val="009B0AB0"/>
    <w:rsid w:val="009B1AB5"/>
    <w:rsid w:val="009B2798"/>
    <w:rsid w:val="009B5000"/>
    <w:rsid w:val="009B55D8"/>
    <w:rsid w:val="009C0697"/>
    <w:rsid w:val="009C2950"/>
    <w:rsid w:val="009C3F34"/>
    <w:rsid w:val="009C47BE"/>
    <w:rsid w:val="009C4D8A"/>
    <w:rsid w:val="009C666B"/>
    <w:rsid w:val="009C6BEA"/>
    <w:rsid w:val="009C6E46"/>
    <w:rsid w:val="009C776F"/>
    <w:rsid w:val="009D1FB4"/>
    <w:rsid w:val="009D3F58"/>
    <w:rsid w:val="009D45B3"/>
    <w:rsid w:val="009D5565"/>
    <w:rsid w:val="009D6723"/>
    <w:rsid w:val="009E0452"/>
    <w:rsid w:val="009E32F3"/>
    <w:rsid w:val="009E49FB"/>
    <w:rsid w:val="009E6DFB"/>
    <w:rsid w:val="009F20B5"/>
    <w:rsid w:val="009F34D4"/>
    <w:rsid w:val="009F3C05"/>
    <w:rsid w:val="009F5494"/>
    <w:rsid w:val="009F6290"/>
    <w:rsid w:val="009F71FD"/>
    <w:rsid w:val="00A0059E"/>
    <w:rsid w:val="00A0160E"/>
    <w:rsid w:val="00A02E79"/>
    <w:rsid w:val="00A03278"/>
    <w:rsid w:val="00A03F08"/>
    <w:rsid w:val="00A05775"/>
    <w:rsid w:val="00A05A4A"/>
    <w:rsid w:val="00A07840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57CC"/>
    <w:rsid w:val="00A27E38"/>
    <w:rsid w:val="00A303E0"/>
    <w:rsid w:val="00A3133A"/>
    <w:rsid w:val="00A33DEE"/>
    <w:rsid w:val="00A35FF3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62C4"/>
    <w:rsid w:val="00A50328"/>
    <w:rsid w:val="00A5125E"/>
    <w:rsid w:val="00A52D55"/>
    <w:rsid w:val="00A54175"/>
    <w:rsid w:val="00A56111"/>
    <w:rsid w:val="00A605BD"/>
    <w:rsid w:val="00A626CF"/>
    <w:rsid w:val="00A6312B"/>
    <w:rsid w:val="00A63CF1"/>
    <w:rsid w:val="00A63D56"/>
    <w:rsid w:val="00A63F56"/>
    <w:rsid w:val="00A655B3"/>
    <w:rsid w:val="00A65872"/>
    <w:rsid w:val="00A66735"/>
    <w:rsid w:val="00A7006B"/>
    <w:rsid w:val="00A728C3"/>
    <w:rsid w:val="00A73DA1"/>
    <w:rsid w:val="00A73F9D"/>
    <w:rsid w:val="00A740B7"/>
    <w:rsid w:val="00A76AD7"/>
    <w:rsid w:val="00A770A5"/>
    <w:rsid w:val="00A8048C"/>
    <w:rsid w:val="00A8103C"/>
    <w:rsid w:val="00A82A8F"/>
    <w:rsid w:val="00A82B06"/>
    <w:rsid w:val="00A918A4"/>
    <w:rsid w:val="00A95968"/>
    <w:rsid w:val="00AA35AF"/>
    <w:rsid w:val="00AA55AA"/>
    <w:rsid w:val="00AA6A0E"/>
    <w:rsid w:val="00AA6EFB"/>
    <w:rsid w:val="00AB04AE"/>
    <w:rsid w:val="00AB3285"/>
    <w:rsid w:val="00AB3811"/>
    <w:rsid w:val="00AB604E"/>
    <w:rsid w:val="00AB6273"/>
    <w:rsid w:val="00AB66DA"/>
    <w:rsid w:val="00AC209F"/>
    <w:rsid w:val="00AC2756"/>
    <w:rsid w:val="00AC3F5D"/>
    <w:rsid w:val="00AC7DB3"/>
    <w:rsid w:val="00AD14FB"/>
    <w:rsid w:val="00AD2174"/>
    <w:rsid w:val="00AD3DBE"/>
    <w:rsid w:val="00AD6423"/>
    <w:rsid w:val="00AE0EA0"/>
    <w:rsid w:val="00AE1E5B"/>
    <w:rsid w:val="00AE398E"/>
    <w:rsid w:val="00AE49F0"/>
    <w:rsid w:val="00AE624C"/>
    <w:rsid w:val="00AF01B0"/>
    <w:rsid w:val="00AF1A79"/>
    <w:rsid w:val="00AF347E"/>
    <w:rsid w:val="00AF3D6A"/>
    <w:rsid w:val="00B01692"/>
    <w:rsid w:val="00B036BE"/>
    <w:rsid w:val="00B03726"/>
    <w:rsid w:val="00B04211"/>
    <w:rsid w:val="00B1227B"/>
    <w:rsid w:val="00B1258A"/>
    <w:rsid w:val="00B13C9A"/>
    <w:rsid w:val="00B16011"/>
    <w:rsid w:val="00B17D1F"/>
    <w:rsid w:val="00B20EBA"/>
    <w:rsid w:val="00B250B3"/>
    <w:rsid w:val="00B31612"/>
    <w:rsid w:val="00B319EC"/>
    <w:rsid w:val="00B32053"/>
    <w:rsid w:val="00B32972"/>
    <w:rsid w:val="00B32A6F"/>
    <w:rsid w:val="00B403BC"/>
    <w:rsid w:val="00B40C6F"/>
    <w:rsid w:val="00B41C92"/>
    <w:rsid w:val="00B46706"/>
    <w:rsid w:val="00B507E0"/>
    <w:rsid w:val="00B50899"/>
    <w:rsid w:val="00B5386F"/>
    <w:rsid w:val="00B54FE7"/>
    <w:rsid w:val="00B555C8"/>
    <w:rsid w:val="00B56DC3"/>
    <w:rsid w:val="00B57379"/>
    <w:rsid w:val="00B61E5D"/>
    <w:rsid w:val="00B61FB4"/>
    <w:rsid w:val="00B6474E"/>
    <w:rsid w:val="00B65EE7"/>
    <w:rsid w:val="00B7061C"/>
    <w:rsid w:val="00B70FC7"/>
    <w:rsid w:val="00B72359"/>
    <w:rsid w:val="00B72AEA"/>
    <w:rsid w:val="00B74309"/>
    <w:rsid w:val="00B7608C"/>
    <w:rsid w:val="00B7771E"/>
    <w:rsid w:val="00B77A3E"/>
    <w:rsid w:val="00B81685"/>
    <w:rsid w:val="00B84D24"/>
    <w:rsid w:val="00B8543B"/>
    <w:rsid w:val="00B85FFC"/>
    <w:rsid w:val="00B86504"/>
    <w:rsid w:val="00B8740E"/>
    <w:rsid w:val="00B874F5"/>
    <w:rsid w:val="00B90F8A"/>
    <w:rsid w:val="00B9199D"/>
    <w:rsid w:val="00B91B9C"/>
    <w:rsid w:val="00B92265"/>
    <w:rsid w:val="00B95163"/>
    <w:rsid w:val="00B95A45"/>
    <w:rsid w:val="00B960CA"/>
    <w:rsid w:val="00B968E3"/>
    <w:rsid w:val="00B96966"/>
    <w:rsid w:val="00B96D76"/>
    <w:rsid w:val="00B97516"/>
    <w:rsid w:val="00BA0466"/>
    <w:rsid w:val="00BA4641"/>
    <w:rsid w:val="00BA75E0"/>
    <w:rsid w:val="00BA7E94"/>
    <w:rsid w:val="00BB091F"/>
    <w:rsid w:val="00BB2387"/>
    <w:rsid w:val="00BB23A6"/>
    <w:rsid w:val="00BB3216"/>
    <w:rsid w:val="00BB353E"/>
    <w:rsid w:val="00BB5648"/>
    <w:rsid w:val="00BC0090"/>
    <w:rsid w:val="00BC20BE"/>
    <w:rsid w:val="00BC2AA3"/>
    <w:rsid w:val="00BC38D8"/>
    <w:rsid w:val="00BC58A5"/>
    <w:rsid w:val="00BC6130"/>
    <w:rsid w:val="00BD0C43"/>
    <w:rsid w:val="00BD3E4E"/>
    <w:rsid w:val="00BD46B9"/>
    <w:rsid w:val="00BD48AB"/>
    <w:rsid w:val="00BD6221"/>
    <w:rsid w:val="00BE0B6E"/>
    <w:rsid w:val="00BE11E7"/>
    <w:rsid w:val="00BE33AB"/>
    <w:rsid w:val="00BE37DF"/>
    <w:rsid w:val="00BE5E9C"/>
    <w:rsid w:val="00BE695B"/>
    <w:rsid w:val="00BE7D25"/>
    <w:rsid w:val="00BF7E3F"/>
    <w:rsid w:val="00C01838"/>
    <w:rsid w:val="00C05B11"/>
    <w:rsid w:val="00C0662A"/>
    <w:rsid w:val="00C06744"/>
    <w:rsid w:val="00C10268"/>
    <w:rsid w:val="00C118A5"/>
    <w:rsid w:val="00C13076"/>
    <w:rsid w:val="00C20A9B"/>
    <w:rsid w:val="00C23225"/>
    <w:rsid w:val="00C24B77"/>
    <w:rsid w:val="00C25210"/>
    <w:rsid w:val="00C27C24"/>
    <w:rsid w:val="00C30A7F"/>
    <w:rsid w:val="00C312F4"/>
    <w:rsid w:val="00C3323B"/>
    <w:rsid w:val="00C341EB"/>
    <w:rsid w:val="00C35062"/>
    <w:rsid w:val="00C35869"/>
    <w:rsid w:val="00C36573"/>
    <w:rsid w:val="00C37C41"/>
    <w:rsid w:val="00C41134"/>
    <w:rsid w:val="00C428FC"/>
    <w:rsid w:val="00C4355C"/>
    <w:rsid w:val="00C44FA4"/>
    <w:rsid w:val="00C450CB"/>
    <w:rsid w:val="00C4590B"/>
    <w:rsid w:val="00C473BE"/>
    <w:rsid w:val="00C474EB"/>
    <w:rsid w:val="00C4769D"/>
    <w:rsid w:val="00C500F4"/>
    <w:rsid w:val="00C509F9"/>
    <w:rsid w:val="00C51962"/>
    <w:rsid w:val="00C57355"/>
    <w:rsid w:val="00C63E14"/>
    <w:rsid w:val="00C6552B"/>
    <w:rsid w:val="00C672C0"/>
    <w:rsid w:val="00C67691"/>
    <w:rsid w:val="00C724AD"/>
    <w:rsid w:val="00C7311F"/>
    <w:rsid w:val="00C73D16"/>
    <w:rsid w:val="00C74A82"/>
    <w:rsid w:val="00C75163"/>
    <w:rsid w:val="00C80082"/>
    <w:rsid w:val="00C81174"/>
    <w:rsid w:val="00C82029"/>
    <w:rsid w:val="00C83BB3"/>
    <w:rsid w:val="00C87855"/>
    <w:rsid w:val="00C906C7"/>
    <w:rsid w:val="00C909E4"/>
    <w:rsid w:val="00C92102"/>
    <w:rsid w:val="00C92F10"/>
    <w:rsid w:val="00C934F4"/>
    <w:rsid w:val="00C93539"/>
    <w:rsid w:val="00C94763"/>
    <w:rsid w:val="00C95FBF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3C49"/>
    <w:rsid w:val="00CB5375"/>
    <w:rsid w:val="00CB5EF7"/>
    <w:rsid w:val="00CC25EC"/>
    <w:rsid w:val="00CC2E6B"/>
    <w:rsid w:val="00CC3FEF"/>
    <w:rsid w:val="00CC53F9"/>
    <w:rsid w:val="00CC5756"/>
    <w:rsid w:val="00CC7DF0"/>
    <w:rsid w:val="00CD02A0"/>
    <w:rsid w:val="00CD03FB"/>
    <w:rsid w:val="00CD0C27"/>
    <w:rsid w:val="00CD1109"/>
    <w:rsid w:val="00CD3FCB"/>
    <w:rsid w:val="00CD4499"/>
    <w:rsid w:val="00CE11B4"/>
    <w:rsid w:val="00CE14AF"/>
    <w:rsid w:val="00CE7144"/>
    <w:rsid w:val="00CE780F"/>
    <w:rsid w:val="00CF3246"/>
    <w:rsid w:val="00CF76A3"/>
    <w:rsid w:val="00CF7CB9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3F21"/>
    <w:rsid w:val="00D14133"/>
    <w:rsid w:val="00D1521D"/>
    <w:rsid w:val="00D15477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95"/>
    <w:rsid w:val="00D32A1B"/>
    <w:rsid w:val="00D33584"/>
    <w:rsid w:val="00D34241"/>
    <w:rsid w:val="00D37A21"/>
    <w:rsid w:val="00D41CB8"/>
    <w:rsid w:val="00D4233D"/>
    <w:rsid w:val="00D50AB2"/>
    <w:rsid w:val="00D510BC"/>
    <w:rsid w:val="00D52A67"/>
    <w:rsid w:val="00D52DC3"/>
    <w:rsid w:val="00D6036A"/>
    <w:rsid w:val="00D66312"/>
    <w:rsid w:val="00D666BC"/>
    <w:rsid w:val="00D66C8D"/>
    <w:rsid w:val="00D672CB"/>
    <w:rsid w:val="00D67712"/>
    <w:rsid w:val="00D67A30"/>
    <w:rsid w:val="00D70E14"/>
    <w:rsid w:val="00D71E40"/>
    <w:rsid w:val="00D72481"/>
    <w:rsid w:val="00D77F50"/>
    <w:rsid w:val="00D80EC4"/>
    <w:rsid w:val="00D81B0B"/>
    <w:rsid w:val="00D834BD"/>
    <w:rsid w:val="00D84011"/>
    <w:rsid w:val="00D85AA7"/>
    <w:rsid w:val="00D8649F"/>
    <w:rsid w:val="00D86D62"/>
    <w:rsid w:val="00D87E59"/>
    <w:rsid w:val="00D96201"/>
    <w:rsid w:val="00D97A2F"/>
    <w:rsid w:val="00DA19FB"/>
    <w:rsid w:val="00DA23CE"/>
    <w:rsid w:val="00DA4FA5"/>
    <w:rsid w:val="00DB1D1B"/>
    <w:rsid w:val="00DB20E7"/>
    <w:rsid w:val="00DB6128"/>
    <w:rsid w:val="00DB658B"/>
    <w:rsid w:val="00DB6D0B"/>
    <w:rsid w:val="00DC1DB8"/>
    <w:rsid w:val="00DC4FA2"/>
    <w:rsid w:val="00DC77AA"/>
    <w:rsid w:val="00DD14F4"/>
    <w:rsid w:val="00DD1C76"/>
    <w:rsid w:val="00DD2EBA"/>
    <w:rsid w:val="00DD34ED"/>
    <w:rsid w:val="00DD5C14"/>
    <w:rsid w:val="00DE06B2"/>
    <w:rsid w:val="00DE3D1D"/>
    <w:rsid w:val="00DE4772"/>
    <w:rsid w:val="00DE61BD"/>
    <w:rsid w:val="00DE669D"/>
    <w:rsid w:val="00DE70C1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390E"/>
    <w:rsid w:val="00E1473C"/>
    <w:rsid w:val="00E15595"/>
    <w:rsid w:val="00E1611D"/>
    <w:rsid w:val="00E16613"/>
    <w:rsid w:val="00E17B6C"/>
    <w:rsid w:val="00E20537"/>
    <w:rsid w:val="00E206E9"/>
    <w:rsid w:val="00E20E56"/>
    <w:rsid w:val="00E21BBA"/>
    <w:rsid w:val="00E21F6E"/>
    <w:rsid w:val="00E24898"/>
    <w:rsid w:val="00E30D24"/>
    <w:rsid w:val="00E30D5F"/>
    <w:rsid w:val="00E32C7C"/>
    <w:rsid w:val="00E33FD4"/>
    <w:rsid w:val="00E36825"/>
    <w:rsid w:val="00E408DB"/>
    <w:rsid w:val="00E43638"/>
    <w:rsid w:val="00E43AED"/>
    <w:rsid w:val="00E469EF"/>
    <w:rsid w:val="00E47C00"/>
    <w:rsid w:val="00E51A70"/>
    <w:rsid w:val="00E53227"/>
    <w:rsid w:val="00E539FB"/>
    <w:rsid w:val="00E54B09"/>
    <w:rsid w:val="00E61061"/>
    <w:rsid w:val="00E7288A"/>
    <w:rsid w:val="00E73CBF"/>
    <w:rsid w:val="00E73D0A"/>
    <w:rsid w:val="00E74D7E"/>
    <w:rsid w:val="00E753E4"/>
    <w:rsid w:val="00E76C3A"/>
    <w:rsid w:val="00E770C5"/>
    <w:rsid w:val="00E77A22"/>
    <w:rsid w:val="00E82482"/>
    <w:rsid w:val="00E83047"/>
    <w:rsid w:val="00E850DB"/>
    <w:rsid w:val="00E87A09"/>
    <w:rsid w:val="00E87A6D"/>
    <w:rsid w:val="00E90B40"/>
    <w:rsid w:val="00E928DF"/>
    <w:rsid w:val="00E94933"/>
    <w:rsid w:val="00E96D75"/>
    <w:rsid w:val="00EA030E"/>
    <w:rsid w:val="00EA404A"/>
    <w:rsid w:val="00EA4AFC"/>
    <w:rsid w:val="00EA4E73"/>
    <w:rsid w:val="00EA526C"/>
    <w:rsid w:val="00EA681D"/>
    <w:rsid w:val="00EA68F3"/>
    <w:rsid w:val="00EB37A3"/>
    <w:rsid w:val="00EB7C20"/>
    <w:rsid w:val="00EC1070"/>
    <w:rsid w:val="00EC1B83"/>
    <w:rsid w:val="00EC29D0"/>
    <w:rsid w:val="00EC2CE4"/>
    <w:rsid w:val="00EC30BA"/>
    <w:rsid w:val="00EC49A7"/>
    <w:rsid w:val="00ED01E2"/>
    <w:rsid w:val="00ED0324"/>
    <w:rsid w:val="00ED3E5A"/>
    <w:rsid w:val="00ED5623"/>
    <w:rsid w:val="00ED642E"/>
    <w:rsid w:val="00ED7492"/>
    <w:rsid w:val="00ED74FC"/>
    <w:rsid w:val="00EE0FE1"/>
    <w:rsid w:val="00EE2B00"/>
    <w:rsid w:val="00EE2E78"/>
    <w:rsid w:val="00EE3832"/>
    <w:rsid w:val="00EE3AD5"/>
    <w:rsid w:val="00EE3B3D"/>
    <w:rsid w:val="00EE6E28"/>
    <w:rsid w:val="00EE7B45"/>
    <w:rsid w:val="00EF00DA"/>
    <w:rsid w:val="00EF114F"/>
    <w:rsid w:val="00EF283C"/>
    <w:rsid w:val="00EF5B05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6A6C"/>
    <w:rsid w:val="00F07DCB"/>
    <w:rsid w:val="00F11394"/>
    <w:rsid w:val="00F11C71"/>
    <w:rsid w:val="00F122F7"/>
    <w:rsid w:val="00F15073"/>
    <w:rsid w:val="00F169B1"/>
    <w:rsid w:val="00F17FAE"/>
    <w:rsid w:val="00F21118"/>
    <w:rsid w:val="00F258A4"/>
    <w:rsid w:val="00F2696D"/>
    <w:rsid w:val="00F30B18"/>
    <w:rsid w:val="00F3134B"/>
    <w:rsid w:val="00F33569"/>
    <w:rsid w:val="00F4137F"/>
    <w:rsid w:val="00F41527"/>
    <w:rsid w:val="00F42D11"/>
    <w:rsid w:val="00F508E3"/>
    <w:rsid w:val="00F51099"/>
    <w:rsid w:val="00F5149F"/>
    <w:rsid w:val="00F51919"/>
    <w:rsid w:val="00F54095"/>
    <w:rsid w:val="00F545F7"/>
    <w:rsid w:val="00F54701"/>
    <w:rsid w:val="00F55391"/>
    <w:rsid w:val="00F558DC"/>
    <w:rsid w:val="00F57648"/>
    <w:rsid w:val="00F60F78"/>
    <w:rsid w:val="00F61BB7"/>
    <w:rsid w:val="00F61F64"/>
    <w:rsid w:val="00F731BD"/>
    <w:rsid w:val="00F73A2F"/>
    <w:rsid w:val="00F74154"/>
    <w:rsid w:val="00F755F7"/>
    <w:rsid w:val="00F80048"/>
    <w:rsid w:val="00F83872"/>
    <w:rsid w:val="00F83E8E"/>
    <w:rsid w:val="00F903D2"/>
    <w:rsid w:val="00F906F7"/>
    <w:rsid w:val="00F917B8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B0212"/>
    <w:rsid w:val="00FB48E5"/>
    <w:rsid w:val="00FB57B2"/>
    <w:rsid w:val="00FB6479"/>
    <w:rsid w:val="00FC380E"/>
    <w:rsid w:val="00FC670D"/>
    <w:rsid w:val="00FD1976"/>
    <w:rsid w:val="00FD393D"/>
    <w:rsid w:val="00FD48A3"/>
    <w:rsid w:val="00FD6829"/>
    <w:rsid w:val="00FD7662"/>
    <w:rsid w:val="00FD7A89"/>
    <w:rsid w:val="00FE27BD"/>
    <w:rsid w:val="00FE42C9"/>
    <w:rsid w:val="00FE44A5"/>
    <w:rsid w:val="00FE4655"/>
    <w:rsid w:val="00FE4DDE"/>
    <w:rsid w:val="00FE57DF"/>
    <w:rsid w:val="00FE65AE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CBD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65AE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65AE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31D20-7402-41CC-9C86-6D0E09495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4193</TotalTime>
  <Pages>4</Pages>
  <Words>1096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48</cp:revision>
  <cp:lastPrinted>2024-12-20T14:37:00Z</cp:lastPrinted>
  <dcterms:created xsi:type="dcterms:W3CDTF">2024-12-20T09:47:00Z</dcterms:created>
  <dcterms:modified xsi:type="dcterms:W3CDTF">2026-03-11T11:22:00Z</dcterms:modified>
</cp:coreProperties>
</file>